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3D85A" w14:textId="6C6E8EB2" w:rsidR="006400C0" w:rsidRPr="00484478" w:rsidRDefault="00EC3B59" w:rsidP="00EC69E7">
      <w:pPr>
        <w:spacing w:before="57"/>
        <w:ind w:left="2999" w:right="3199"/>
        <w:jc w:val="center"/>
        <w:rPr>
          <w:rFonts w:asciiTheme="minorHAnsi" w:hAnsiTheme="minorHAnsi" w:cstheme="minorHAnsi"/>
          <w:sz w:val="28"/>
          <w:szCs w:val="28"/>
        </w:rPr>
      </w:pPr>
      <w:r w:rsidRPr="00484478">
        <w:rPr>
          <w:rFonts w:asciiTheme="minorHAnsi" w:hAnsiTheme="minorHAnsi" w:cstheme="minorHAnsi"/>
          <w:b/>
          <w:sz w:val="28"/>
          <w:szCs w:val="28"/>
        </w:rPr>
        <w:t>C</w:t>
      </w:r>
      <w:r w:rsidRPr="00484478">
        <w:rPr>
          <w:rFonts w:asciiTheme="minorHAnsi" w:hAnsiTheme="minorHAnsi" w:cstheme="minorHAnsi"/>
          <w:b/>
          <w:spacing w:val="-2"/>
          <w:sz w:val="28"/>
          <w:szCs w:val="28"/>
        </w:rPr>
        <w:t>u</w:t>
      </w:r>
      <w:r w:rsidRPr="00484478">
        <w:rPr>
          <w:rFonts w:asciiTheme="minorHAnsi" w:hAnsiTheme="minorHAnsi" w:cstheme="minorHAnsi"/>
          <w:b/>
          <w:sz w:val="28"/>
          <w:szCs w:val="28"/>
        </w:rPr>
        <w:t>r</w:t>
      </w:r>
      <w:r w:rsidRPr="00484478">
        <w:rPr>
          <w:rFonts w:asciiTheme="minorHAnsi" w:hAnsiTheme="minorHAnsi" w:cstheme="minorHAnsi"/>
          <w:b/>
          <w:spacing w:val="1"/>
          <w:sz w:val="28"/>
          <w:szCs w:val="28"/>
        </w:rPr>
        <w:t>r</w:t>
      </w:r>
      <w:r w:rsidRPr="00484478">
        <w:rPr>
          <w:rFonts w:asciiTheme="minorHAnsi" w:hAnsiTheme="minorHAnsi" w:cstheme="minorHAnsi"/>
          <w:b/>
          <w:sz w:val="28"/>
          <w:szCs w:val="28"/>
        </w:rPr>
        <w:t>i</w:t>
      </w:r>
      <w:r w:rsidRPr="00484478">
        <w:rPr>
          <w:rFonts w:asciiTheme="minorHAnsi" w:hAnsiTheme="minorHAnsi" w:cstheme="minorHAnsi"/>
          <w:b/>
          <w:spacing w:val="1"/>
          <w:sz w:val="28"/>
          <w:szCs w:val="28"/>
        </w:rPr>
        <w:t>c</w:t>
      </w:r>
      <w:r w:rsidRPr="00484478">
        <w:rPr>
          <w:rFonts w:asciiTheme="minorHAnsi" w:hAnsiTheme="minorHAnsi" w:cstheme="minorHAnsi"/>
          <w:b/>
          <w:sz w:val="28"/>
          <w:szCs w:val="28"/>
        </w:rPr>
        <w:t>ul</w:t>
      </w:r>
      <w:r w:rsidRPr="00484478">
        <w:rPr>
          <w:rFonts w:asciiTheme="minorHAnsi" w:hAnsiTheme="minorHAnsi" w:cstheme="minorHAnsi"/>
          <w:b/>
          <w:spacing w:val="-1"/>
          <w:sz w:val="28"/>
          <w:szCs w:val="28"/>
        </w:rPr>
        <w:t>u</w:t>
      </w:r>
      <w:r w:rsidRPr="00484478">
        <w:rPr>
          <w:rFonts w:asciiTheme="minorHAnsi" w:hAnsiTheme="minorHAnsi" w:cstheme="minorHAnsi"/>
          <w:b/>
          <w:sz w:val="28"/>
          <w:szCs w:val="28"/>
        </w:rPr>
        <w:t>m</w:t>
      </w:r>
      <w:r w:rsidRPr="00484478">
        <w:rPr>
          <w:rFonts w:asciiTheme="minorHAnsi" w:hAnsiTheme="minorHAnsi" w:cstheme="minorHAnsi"/>
          <w:b/>
          <w:spacing w:val="1"/>
          <w:sz w:val="28"/>
          <w:szCs w:val="28"/>
        </w:rPr>
        <w:t xml:space="preserve"> </w:t>
      </w:r>
      <w:r w:rsidRPr="00484478">
        <w:rPr>
          <w:rFonts w:asciiTheme="minorHAnsi" w:hAnsiTheme="minorHAnsi" w:cstheme="minorHAnsi"/>
          <w:b/>
          <w:sz w:val="28"/>
          <w:szCs w:val="28"/>
        </w:rPr>
        <w:t>Vi</w:t>
      </w:r>
      <w:r w:rsidRPr="00484478">
        <w:rPr>
          <w:rFonts w:asciiTheme="minorHAnsi" w:hAnsiTheme="minorHAnsi" w:cstheme="minorHAnsi"/>
          <w:b/>
          <w:spacing w:val="-2"/>
          <w:sz w:val="28"/>
          <w:szCs w:val="28"/>
        </w:rPr>
        <w:t>t</w:t>
      </w:r>
      <w:r w:rsidRPr="00484478">
        <w:rPr>
          <w:rFonts w:asciiTheme="minorHAnsi" w:hAnsiTheme="minorHAnsi" w:cstheme="minorHAnsi"/>
          <w:b/>
          <w:sz w:val="28"/>
          <w:szCs w:val="28"/>
        </w:rPr>
        <w:t>ae</w:t>
      </w:r>
    </w:p>
    <w:p w14:paraId="2BEC0099" w14:textId="77777777" w:rsidR="00393B14" w:rsidRPr="00484478" w:rsidRDefault="00393B14" w:rsidP="00EC69E7">
      <w:pPr>
        <w:spacing w:before="41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Manuel Beck</w:t>
      </w:r>
    </w:p>
    <w:p w14:paraId="320A6EB9" w14:textId="3DE8ED7F" w:rsidR="006400C0" w:rsidRPr="00484478" w:rsidRDefault="00EC3B59" w:rsidP="00EC69E7">
      <w:pPr>
        <w:spacing w:before="41"/>
        <w:ind w:left="16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He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air in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</w:p>
    <w:p w14:paraId="554681C7" w14:textId="77777777" w:rsidR="006400C0" w:rsidRPr="00484478" w:rsidRDefault="00EC3B59" w:rsidP="00EC69E7">
      <w:pPr>
        <w:spacing w:before="41"/>
        <w:ind w:left="2614" w:right="2814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Hebr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sity,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z w:val="22"/>
          <w:szCs w:val="22"/>
        </w:rPr>
        <w:t>t Sc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</w:p>
    <w:p w14:paraId="6098E52A" w14:textId="77777777" w:rsidR="006400C0" w:rsidRPr="00484478" w:rsidRDefault="006400C0" w:rsidP="00EC69E7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FB64B30" w14:textId="686539E0" w:rsidR="006400C0" w:rsidRPr="00484478" w:rsidRDefault="00EC3B59" w:rsidP="00EC69E7">
      <w:pPr>
        <w:ind w:left="60" w:right="374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MEM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ER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 BARS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RG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Z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NS</w:t>
      </w:r>
    </w:p>
    <w:p w14:paraId="6F6F5B6F" w14:textId="77777777" w:rsidR="006400C0" w:rsidRPr="00484478" w:rsidRDefault="00EC3B59" w:rsidP="00EC69E7">
      <w:pPr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Isra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li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Ba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, 1996</w:t>
      </w:r>
    </w:p>
    <w:p w14:paraId="1E1399DA" w14:textId="77777777" w:rsidR="006400C0" w:rsidRPr="00484478" w:rsidRDefault="00EC3B59" w:rsidP="00EC69E7">
      <w:pPr>
        <w:spacing w:before="4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mer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ican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ie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, 1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484478">
        <w:rPr>
          <w:rFonts w:asciiTheme="minorHAnsi" w:hAnsiTheme="minorHAnsi" w:cstheme="minorHAnsi"/>
          <w:sz w:val="22"/>
          <w:szCs w:val="22"/>
        </w:rPr>
        <w:t>96</w:t>
      </w:r>
    </w:p>
    <w:p w14:paraId="51999534" w14:textId="340A5E0A" w:rsidR="006400C0" w:rsidRPr="00484478" w:rsidRDefault="00EC3B59" w:rsidP="00EC69E7">
      <w:pPr>
        <w:spacing w:before="43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itish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sti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te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ive La</w:t>
      </w:r>
      <w:r w:rsidRPr="00484478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, 1997</w:t>
      </w:r>
    </w:p>
    <w:p w14:paraId="0CC671EA" w14:textId="77777777" w:rsidR="00EC69E7" w:rsidRPr="00484478" w:rsidRDefault="00EC69E7" w:rsidP="00EC69E7">
      <w:pPr>
        <w:spacing w:before="43"/>
        <w:ind w:left="1540"/>
        <w:rPr>
          <w:rFonts w:asciiTheme="minorHAnsi" w:hAnsiTheme="minorHAnsi" w:cstheme="minorHAnsi"/>
          <w:sz w:val="22"/>
          <w:szCs w:val="22"/>
        </w:rPr>
      </w:pPr>
    </w:p>
    <w:p w14:paraId="3AC82AD3" w14:textId="0E6A36D9" w:rsidR="006400C0" w:rsidRPr="00484478" w:rsidRDefault="00EC3B59" w:rsidP="00EC69E7">
      <w:pPr>
        <w:ind w:left="1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ED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CA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</w:p>
    <w:p w14:paraId="2C1FB1E0" w14:textId="77777777" w:rsidR="006400C0" w:rsidRPr="00484478" w:rsidRDefault="00EC3B59" w:rsidP="00EC69E7">
      <w:pPr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>sity 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nd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Sc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ool of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Ori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tal a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ican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z w:val="22"/>
          <w:szCs w:val="22"/>
        </w:rPr>
        <w:t>tu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ies,</w:t>
      </w:r>
    </w:p>
    <w:p w14:paraId="56F7B451" w14:textId="77777777" w:rsidR="006400C0" w:rsidRPr="00484478" w:rsidRDefault="00EC3B59" w:rsidP="00EC69E7">
      <w:pPr>
        <w:spacing w:before="38"/>
        <w:ind w:left="1540" w:right="4127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rtme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t of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aw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don, U.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484478">
        <w:rPr>
          <w:rFonts w:asciiTheme="minorHAnsi" w:hAnsiTheme="minorHAnsi" w:cstheme="minorHAnsi"/>
          <w:sz w:val="22"/>
          <w:szCs w:val="22"/>
        </w:rPr>
        <w:t xml:space="preserve">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h.D. in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w, 2001. </w:t>
      </w:r>
      <w:r w:rsidRPr="00484478">
        <w:rPr>
          <w:rFonts w:asciiTheme="minorHAnsi" w:hAnsiTheme="minorHAnsi" w:cstheme="minorHAnsi"/>
          <w:i/>
          <w:sz w:val="22"/>
          <w:szCs w:val="22"/>
        </w:rPr>
        <w:t>Sup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i/>
          <w:sz w:val="22"/>
          <w:szCs w:val="22"/>
        </w:rPr>
        <w:t>iso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 xml:space="preserve">: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 xml:space="preserve">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hi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ip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nds</w:t>
      </w:r>
    </w:p>
    <w:p w14:paraId="77CD6E60" w14:textId="77777777" w:rsidR="006400C0" w:rsidRPr="00484478" w:rsidRDefault="00EC3B59" w:rsidP="00EC69E7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Ar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 of 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arc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ompeting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jurisd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ons of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ribun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ls</w:t>
      </w:r>
    </w:p>
    <w:p w14:paraId="4EC38234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3D66F549" w14:textId="77777777" w:rsidR="006400C0" w:rsidRPr="00484478" w:rsidRDefault="00EC3B59" w:rsidP="00EC69E7">
      <w:pPr>
        <w:ind w:left="1540" w:right="14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Yo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k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sity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ool of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, 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k, 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 xml:space="preserve">, U.S.A.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.M. in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tud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s, M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1997.</w:t>
      </w:r>
    </w:p>
    <w:p w14:paraId="7B58FDC9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200CFA4A" w14:textId="77777777" w:rsidR="006400C0" w:rsidRPr="00484478" w:rsidRDefault="00EC3B59" w:rsidP="00EC69E7">
      <w:pPr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Hebr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>sit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</w:p>
    <w:p w14:paraId="2CEA9C83" w14:textId="77777777" w:rsidR="006400C0" w:rsidRPr="00484478" w:rsidRDefault="00EC3B59" w:rsidP="00EC69E7">
      <w:pPr>
        <w:spacing w:before="41"/>
        <w:ind w:left="100" w:right="3692" w:firstLine="14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. in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Cum Lau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, Ap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1995.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ES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EXP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ENCE</w:t>
      </w:r>
    </w:p>
    <w:p w14:paraId="3F8306D6" w14:textId="77777777" w:rsidR="006400C0" w:rsidRPr="00484478" w:rsidRDefault="00EC3B59" w:rsidP="00EC69E7">
      <w:pPr>
        <w:spacing w:before="15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Hebr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sity,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cu</w:t>
      </w:r>
      <w:r w:rsidRPr="00484478">
        <w:rPr>
          <w:rFonts w:asciiTheme="minorHAnsi" w:hAnsiTheme="minorHAnsi" w:cstheme="minorHAnsi"/>
          <w:b/>
          <w:sz w:val="22"/>
          <w:szCs w:val="22"/>
        </w:rPr>
        <w:t>lty 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5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</w:p>
    <w:p w14:paraId="20AA10E4" w14:textId="77777777" w:rsidR="006400C0" w:rsidRPr="00484478" w:rsidRDefault="00EC3B59" w:rsidP="00EC69E7">
      <w:pPr>
        <w:tabs>
          <w:tab w:val="left" w:pos="1900"/>
        </w:tabs>
        <w:spacing w:before="41"/>
        <w:ind w:left="1900" w:right="811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484478">
        <w:rPr>
          <w:rFonts w:asciiTheme="minorHAnsi" w:hAnsiTheme="minorHAnsi" w:cstheme="minorHAnsi"/>
          <w:i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rsch Lau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rpac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hair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 Public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nternational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>aw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ssoci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te 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484478">
        <w:rPr>
          <w:rFonts w:asciiTheme="minorHAnsi" w:hAnsiTheme="minorHAnsi" w:cstheme="minorHAnsi"/>
          <w:sz w:val="22"/>
          <w:szCs w:val="22"/>
        </w:rPr>
        <w:t xml:space="preserve">ssor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 tenu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)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84478">
        <w:rPr>
          <w:rFonts w:asciiTheme="minorHAnsi" w:hAnsiTheme="minorHAnsi" w:cstheme="minorHAnsi"/>
          <w:sz w:val="22"/>
          <w:szCs w:val="22"/>
        </w:rPr>
        <w:t>007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nt;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senior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tu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r, 20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2007</w:t>
      </w:r>
    </w:p>
    <w:p w14:paraId="3756C9CE" w14:textId="77777777" w:rsidR="006400C0" w:rsidRPr="00484478" w:rsidRDefault="00EC3B59" w:rsidP="00EC69E7">
      <w:pPr>
        <w:spacing w:before="7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Dire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tor of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the 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>.M 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484478">
        <w:rPr>
          <w:rFonts w:asciiTheme="minorHAnsi" w:hAnsiTheme="minorHAnsi" w:cstheme="minorHAnsi"/>
          <w:i/>
          <w:sz w:val="22"/>
          <w:szCs w:val="22"/>
        </w:rPr>
        <w:t>.D. programs,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2010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</w:p>
    <w:p w14:paraId="1788A88C" w14:textId="77777777" w:rsidR="006400C0" w:rsidRPr="00484478" w:rsidRDefault="00EC3B59" w:rsidP="00EC69E7">
      <w:pPr>
        <w:spacing w:before="4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>iner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i/>
          <w:sz w:val="22"/>
          <w:szCs w:val="22"/>
        </w:rPr>
        <w:t>a Center for Hu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>an Rights,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Di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sz w:val="22"/>
          <w:szCs w:val="22"/>
        </w:rPr>
        <w:t>tor 200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484478">
        <w:rPr>
          <w:rFonts w:asciiTheme="minorHAnsi" w:hAnsiTheme="minorHAnsi" w:cstheme="minorHAnsi"/>
          <w:sz w:val="22"/>
          <w:szCs w:val="22"/>
        </w:rPr>
        <w:t>-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2009</w:t>
      </w:r>
    </w:p>
    <w:p w14:paraId="70B6CBFD" w14:textId="77777777" w:rsidR="006400C0" w:rsidRPr="00484478" w:rsidRDefault="00EC3B59" w:rsidP="00EC69E7">
      <w:pPr>
        <w:spacing w:before="44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Int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rnational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L</w:t>
      </w:r>
      <w:r w:rsidRPr="00484478">
        <w:rPr>
          <w:rFonts w:asciiTheme="minorHAnsi" w:hAnsiTheme="minorHAnsi" w:cstheme="minorHAnsi"/>
          <w:i/>
          <w:sz w:val="22"/>
          <w:szCs w:val="22"/>
        </w:rPr>
        <w:t>aw Forum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mbe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, 2005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nt)</w:t>
      </w:r>
    </w:p>
    <w:p w14:paraId="2FBC8D8A" w14:textId="77777777" w:rsidR="006400C0" w:rsidRPr="00484478" w:rsidRDefault="00EC3B59" w:rsidP="00EC69E7">
      <w:pPr>
        <w:spacing w:before="4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turer</w:t>
      </w:r>
      <w:r w:rsidRPr="00484478">
        <w:rPr>
          <w:rFonts w:asciiTheme="minorHAnsi" w:hAnsiTheme="minorHAnsi" w:cstheme="minorHAnsi"/>
          <w:sz w:val="22"/>
          <w:szCs w:val="22"/>
        </w:rPr>
        <w:t>, 2000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 xml:space="preserve">2005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), 19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 xml:space="preserve">2002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ial</w:t>
      </w:r>
    </w:p>
    <w:p w14:paraId="6F8EBEDF" w14:textId="77777777" w:rsidR="006400C0" w:rsidRPr="00484478" w:rsidRDefault="00EC3B59" w:rsidP="00EC69E7">
      <w:pPr>
        <w:spacing w:before="41"/>
        <w:ind w:left="1862" w:right="5405"/>
        <w:jc w:val="center"/>
        <w:rPr>
          <w:rFonts w:asciiTheme="minorHAnsi" w:hAnsiTheme="minorHAnsi" w:cstheme="minorHAnsi"/>
          <w:sz w:val="22"/>
          <w:szCs w:val="22"/>
        </w:rPr>
        <w:sectPr w:rsidR="006400C0" w:rsidRPr="00484478">
          <w:footerReference w:type="default" r:id="rId7"/>
          <w:pgSz w:w="12240" w:h="15840"/>
          <w:pgMar w:top="1380" w:right="1500" w:bottom="280" w:left="1700" w:header="0" w:footer="1030" w:gutter="0"/>
          <w:pgNumType w:start="1"/>
          <w:cols w:space="720"/>
        </w:sectPr>
      </w:pP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ien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)</w:t>
      </w:r>
    </w:p>
    <w:p w14:paraId="523D65C0" w14:textId="77777777" w:rsidR="006400C0" w:rsidRPr="00484478" w:rsidRDefault="00EC3B59" w:rsidP="00EC69E7">
      <w:pPr>
        <w:spacing w:before="59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lastRenderedPageBreak/>
        <w:t>Hebr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>sity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(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t.)</w:t>
      </w:r>
    </w:p>
    <w:p w14:paraId="18755097" w14:textId="77777777" w:rsidR="006400C0" w:rsidRPr="00484478" w:rsidRDefault="00EC3B59" w:rsidP="00EC69E7">
      <w:pPr>
        <w:tabs>
          <w:tab w:val="left" w:pos="1880"/>
        </w:tabs>
        <w:spacing w:before="37"/>
        <w:ind w:left="1880" w:right="641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Ass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stant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to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. Ru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pido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>1995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 xml:space="preserve">96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 xml:space="preserve">),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. Mi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hla Po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ntz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ial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ien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),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. Moshe Hirs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h, 199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 xml:space="preserve">95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)</w:t>
      </w:r>
    </w:p>
    <w:p w14:paraId="67A18286" w14:textId="77777777" w:rsidR="006400C0" w:rsidRPr="00484478" w:rsidRDefault="00EC3B59" w:rsidP="00EC69E7">
      <w:pPr>
        <w:spacing w:before="1"/>
        <w:ind w:left="1520" w:right="44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subje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ts: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on to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inte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hu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 ri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inte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humanita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ian 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inte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cou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ts and tribun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ls, 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nse,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sz w:val="22"/>
          <w:szCs w:val="22"/>
        </w:rPr>
        <w:t>uman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ri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 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upr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me Cour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'</w:t>
      </w:r>
      <w:r w:rsidRPr="00484478">
        <w:rPr>
          <w:rFonts w:asciiTheme="minorHAnsi" w:hAnsiTheme="minorHAnsi" w:cstheme="minorHAnsi"/>
          <w:sz w:val="22"/>
          <w:szCs w:val="22"/>
        </w:rPr>
        <w:t>s jurisprud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.</w:t>
      </w:r>
    </w:p>
    <w:p w14:paraId="3A194E6F" w14:textId="77777777" w:rsidR="006400C0" w:rsidRPr="00484478" w:rsidRDefault="006400C0" w:rsidP="00EC69E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7E2C68C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51E7DAF9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Isra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l 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cr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y 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sti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</w:p>
    <w:p w14:paraId="46C874DF" w14:textId="77777777" w:rsidR="006400C0" w:rsidRPr="00484478" w:rsidRDefault="00EC3B59" w:rsidP="00EC69E7">
      <w:pPr>
        <w:spacing w:before="44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nior Res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arch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>ow,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2008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</w:p>
    <w:p w14:paraId="133876DE" w14:textId="77777777" w:rsidR="006400C0" w:rsidRPr="00484478" w:rsidRDefault="00EC3B59" w:rsidP="00EC69E7">
      <w:pPr>
        <w:spacing w:before="41"/>
        <w:ind w:left="2202" w:right="1497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roj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oordin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tor, Proj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sz w:val="22"/>
          <w:szCs w:val="22"/>
        </w:rPr>
        <w:t>t on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ror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</w:p>
    <w:p w14:paraId="7834CCAE" w14:textId="77777777" w:rsidR="006400C0" w:rsidRPr="00484478" w:rsidRDefault="006400C0" w:rsidP="00EC69E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C9D2B98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549E2DC6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z w:val="22"/>
          <w:szCs w:val="22"/>
        </w:rPr>
        <w:t>or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tional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gal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z w:val="22"/>
          <w:szCs w:val="22"/>
        </w:rPr>
        <w:t>tu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ies,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ond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n, UK</w:t>
      </w:r>
    </w:p>
    <w:p w14:paraId="534EF0AD" w14:textId="77777777" w:rsidR="006400C0" w:rsidRPr="00484478" w:rsidRDefault="00EC3B59" w:rsidP="00EC69E7">
      <w:pPr>
        <w:spacing w:before="44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Professor,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2012</w:t>
      </w:r>
    </w:p>
    <w:p w14:paraId="1673FE55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ts: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</w:t>
      </w:r>
    </w:p>
    <w:p w14:paraId="7AF0C26A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015F5DEA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42A281CB" w14:textId="77777777" w:rsidR="006400C0" w:rsidRPr="00484478" w:rsidRDefault="00EC3B59" w:rsidP="00EC69E7">
      <w:pPr>
        <w:ind w:left="1520" w:right="108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ax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z w:val="22"/>
          <w:szCs w:val="22"/>
        </w:rPr>
        <w:t>la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k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sti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te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z w:val="22"/>
          <w:szCs w:val="22"/>
        </w:rPr>
        <w:t>or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tive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</w:t>
      </w:r>
      <w:r w:rsidRPr="00484478">
        <w:rPr>
          <w:rFonts w:asciiTheme="minorHAnsi" w:hAnsiTheme="minorHAnsi" w:cstheme="minorHAnsi"/>
          <w:b/>
          <w:spacing w:val="7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, 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idelb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</w:p>
    <w:p w14:paraId="6F5A33E4" w14:textId="77777777" w:rsidR="006400C0" w:rsidRPr="00484478" w:rsidRDefault="00EC3B59" w:rsidP="00EC69E7">
      <w:pPr>
        <w:spacing w:before="2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arch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2011</w:t>
      </w:r>
    </w:p>
    <w:p w14:paraId="7285B3C0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0E4DCBC2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598E8075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Col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sz w:val="22"/>
          <w:szCs w:val="22"/>
        </w:rPr>
        <w:t>ia U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ive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sity Law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ool,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w Yo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k, 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U.S.</w:t>
      </w:r>
    </w:p>
    <w:p w14:paraId="4AE2DE12" w14:textId="77777777" w:rsidR="006400C0" w:rsidRPr="00484478" w:rsidRDefault="00EC3B59" w:rsidP="00EC69E7">
      <w:pPr>
        <w:spacing w:before="41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Professor,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2009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2010</w:t>
      </w:r>
    </w:p>
    <w:p w14:paraId="7C6E4302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ts: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ibunals, Hum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 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hts</w:t>
      </w:r>
    </w:p>
    <w:p w14:paraId="2D0DA834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FFA8BC2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49D08C82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>sity 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b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dn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y,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ustr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</w:p>
    <w:p w14:paraId="60AB3AF4" w14:textId="77777777" w:rsidR="006400C0" w:rsidRPr="00484478" w:rsidRDefault="00EC3B59" w:rsidP="00EC69E7">
      <w:pPr>
        <w:spacing w:before="41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Professor,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2009</w:t>
      </w:r>
    </w:p>
    <w:p w14:paraId="240199C7" w14:textId="77777777" w:rsidR="006400C0" w:rsidRPr="00484478" w:rsidRDefault="00EC3B59" w:rsidP="00EC69E7">
      <w:pPr>
        <w:spacing w:before="43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t: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Humanita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ian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</w:p>
    <w:p w14:paraId="6C7539C9" w14:textId="77777777" w:rsidR="006400C0" w:rsidRPr="00484478" w:rsidRDefault="006400C0" w:rsidP="00EC69E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36D3B2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1A644149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>sity 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ich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gan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 xml:space="preserve">Ann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rbo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, U.S.</w:t>
      </w:r>
    </w:p>
    <w:p w14:paraId="13295D65" w14:textId="77777777" w:rsidR="006400C0" w:rsidRPr="00484478" w:rsidRDefault="00EC3B59" w:rsidP="00EC69E7">
      <w:pPr>
        <w:spacing w:before="41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Professor,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2008</w:t>
      </w:r>
    </w:p>
    <w:p w14:paraId="34F0B74C" w14:textId="77777777" w:rsidR="006400C0" w:rsidRPr="00484478" w:rsidRDefault="00EC3B59" w:rsidP="00EC69E7">
      <w:pPr>
        <w:spacing w:before="43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t: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</w:t>
      </w:r>
    </w:p>
    <w:p w14:paraId="11B49CA7" w14:textId="77777777" w:rsidR="006400C0" w:rsidRPr="00484478" w:rsidRDefault="006400C0" w:rsidP="00EC69E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8EA756E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35A7D0BB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to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shin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ton D.C., U.S.</w:t>
      </w:r>
    </w:p>
    <w:p w14:paraId="01FF72A0" w14:textId="77777777" w:rsidR="006400C0" w:rsidRPr="00484478" w:rsidRDefault="00EC3B59" w:rsidP="00EC69E7">
      <w:pPr>
        <w:spacing w:before="42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Professor,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2007</w:t>
      </w:r>
    </w:p>
    <w:p w14:paraId="3FDD0BB0" w14:textId="77777777" w:rsidR="006400C0" w:rsidRPr="00484478" w:rsidRDefault="00EC3B59" w:rsidP="00EC69E7">
      <w:pPr>
        <w:spacing w:before="43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484478">
        <w:rPr>
          <w:rFonts w:asciiTheme="minorHAnsi" w:hAnsiTheme="minorHAnsi" w:cstheme="minorHAnsi"/>
          <w:sz w:val="22"/>
          <w:szCs w:val="22"/>
        </w:rPr>
        <w:t>hi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ubje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: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</w:t>
      </w:r>
    </w:p>
    <w:p w14:paraId="1E16352F" w14:textId="77777777" w:rsidR="006400C0" w:rsidRPr="00484478" w:rsidRDefault="006400C0" w:rsidP="00EC69E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03192D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2E9A9AA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st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am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484478">
        <w:rPr>
          <w:rFonts w:asciiTheme="minorHAnsi" w:hAnsiTheme="minorHAnsi" w:cstheme="minorHAnsi"/>
          <w:b/>
          <w:sz w:val="22"/>
          <w:szCs w:val="22"/>
        </w:rPr>
        <w:t>sity,</w:t>
      </w:r>
      <w:r w:rsidRPr="00484478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st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am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ter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z w:val="22"/>
          <w:szCs w:val="22"/>
        </w:rPr>
        <w:t>or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z w:val="22"/>
          <w:szCs w:val="22"/>
        </w:rPr>
        <w:t>,</w:t>
      </w:r>
    </w:p>
    <w:p w14:paraId="091EC231" w14:textId="77777777" w:rsidR="006400C0" w:rsidRPr="00484478" w:rsidRDefault="00EC3B59" w:rsidP="00EC69E7">
      <w:pPr>
        <w:spacing w:before="36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Amst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m,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nds</w:t>
      </w:r>
    </w:p>
    <w:p w14:paraId="7C0C86C6" w14:textId="77777777" w:rsidR="006400C0" w:rsidRPr="00484478" w:rsidRDefault="00EC3B59" w:rsidP="00EC69E7">
      <w:pPr>
        <w:spacing w:before="44"/>
        <w:ind w:left="1880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80" w:right="1500" w:bottom="280" w:left="1720" w:header="0" w:footer="1030" w:gutter="0"/>
          <w:cols w:space="720"/>
        </w:sect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arch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484478">
        <w:rPr>
          <w:rFonts w:asciiTheme="minorHAnsi" w:hAnsiTheme="minorHAnsi" w:cstheme="minorHAnsi"/>
          <w:sz w:val="22"/>
          <w:szCs w:val="22"/>
        </w:rPr>
        <w:t>4</w:t>
      </w:r>
    </w:p>
    <w:p w14:paraId="079B43E2" w14:textId="77777777" w:rsidR="006400C0" w:rsidRPr="00484478" w:rsidRDefault="006400C0" w:rsidP="00EC69E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A87E295" w14:textId="77777777" w:rsidR="006400C0" w:rsidRPr="00484478" w:rsidRDefault="00EC3B59" w:rsidP="00EC69E7">
      <w:pPr>
        <w:spacing w:before="29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Harva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ool,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H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an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Rig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ts P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mbrid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sz w:val="22"/>
          <w:szCs w:val="22"/>
        </w:rPr>
        <w:t xml:space="preserve">A,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</w:p>
    <w:p w14:paraId="7A0C51C8" w14:textId="77777777" w:rsidR="006400C0" w:rsidRPr="00484478" w:rsidRDefault="00EC3B59" w:rsidP="00EC69E7">
      <w:pPr>
        <w:spacing w:before="41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ng F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>ow,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2003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84478">
        <w:rPr>
          <w:rFonts w:asciiTheme="minorHAnsi" w:hAnsiTheme="minorHAnsi" w:cstheme="minorHAnsi"/>
          <w:sz w:val="22"/>
          <w:szCs w:val="22"/>
        </w:rPr>
        <w:t>04</w:t>
      </w:r>
    </w:p>
    <w:p w14:paraId="45AA55D3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32AB5658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21C4DE0" w14:textId="77777777" w:rsidR="006400C0" w:rsidRPr="00484478" w:rsidRDefault="00EC3B59" w:rsidP="00EC69E7">
      <w:pPr>
        <w:ind w:left="1520" w:right="336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College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eme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z w:val="22"/>
          <w:szCs w:val="22"/>
        </w:rPr>
        <w:t>tu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ies, Law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5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,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l Aviv,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</w:p>
    <w:p w14:paraId="42E47765" w14:textId="77777777" w:rsidR="006400C0" w:rsidRPr="00484478" w:rsidRDefault="00EC3B59" w:rsidP="00EC69E7">
      <w:pPr>
        <w:spacing w:before="4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nior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aw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turer </w:t>
      </w:r>
      <w:r w:rsidRPr="00484478">
        <w:rPr>
          <w:rFonts w:asciiTheme="minorHAnsi" w:hAnsiTheme="minorHAnsi" w:cstheme="minorHAnsi"/>
          <w:i/>
          <w:spacing w:val="-3"/>
          <w:sz w:val="22"/>
          <w:szCs w:val="22"/>
        </w:rPr>
        <w:t>(</w:t>
      </w:r>
      <w:r w:rsidRPr="00484478">
        <w:rPr>
          <w:rFonts w:asciiTheme="minorHAnsi" w:hAnsiTheme="minorHAnsi" w:cstheme="minorHAnsi"/>
          <w:i/>
          <w:sz w:val="22"/>
          <w:szCs w:val="22"/>
        </w:rPr>
        <w:t>fu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4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me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appoin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3"/>
          <w:sz w:val="22"/>
          <w:szCs w:val="22"/>
        </w:rPr>
        <w:t>)</w:t>
      </w:r>
      <w:r w:rsidRPr="00484478">
        <w:rPr>
          <w:rFonts w:asciiTheme="minorHAnsi" w:hAnsiTheme="minorHAnsi" w:cstheme="minorHAnsi"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199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2005</w:t>
      </w:r>
    </w:p>
    <w:p w14:paraId="51C5429E" w14:textId="77777777" w:rsidR="006400C0" w:rsidRPr="00484478" w:rsidRDefault="00EC3B59" w:rsidP="00EC69E7">
      <w:pPr>
        <w:spacing w:before="41"/>
        <w:ind w:left="18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turer,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2005-</w:t>
      </w:r>
    </w:p>
    <w:p w14:paraId="17999AF1" w14:textId="77777777" w:rsidR="006400C0" w:rsidRPr="00484478" w:rsidRDefault="00EC3B59" w:rsidP="00EC69E7">
      <w:pPr>
        <w:spacing w:before="41"/>
        <w:ind w:left="1520" w:right="44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subje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ts: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on to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inte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hu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 ri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inte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humanita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ian 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inte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spute 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lem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nt, natu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sz w:val="22"/>
          <w:szCs w:val="22"/>
        </w:rPr>
        <w:t>l 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s la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.</w:t>
      </w:r>
    </w:p>
    <w:p w14:paraId="7AD9C678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xec</w:t>
      </w:r>
      <w:r w:rsidRPr="00484478">
        <w:rPr>
          <w:rFonts w:asciiTheme="minorHAnsi" w:hAnsiTheme="minorHAnsi" w:cstheme="minorHAnsi"/>
          <w:i/>
          <w:sz w:val="22"/>
          <w:szCs w:val="22"/>
        </w:rPr>
        <w:t>ut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iv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Board, CON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ORD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 Insti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ute,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2003-</w:t>
      </w:r>
    </w:p>
    <w:p w14:paraId="0F9FEF45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Editor of Ha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ishpat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>aw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84478">
        <w:rPr>
          <w:rFonts w:asciiTheme="minorHAnsi" w:hAnsiTheme="minorHAnsi" w:cstheme="minorHAnsi"/>
          <w:i/>
          <w:sz w:val="22"/>
          <w:szCs w:val="22"/>
        </w:rPr>
        <w:t>iew,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2000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2003</w:t>
      </w:r>
    </w:p>
    <w:p w14:paraId="05AADF58" w14:textId="77777777" w:rsidR="006400C0" w:rsidRPr="00484478" w:rsidRDefault="00EC3B59" w:rsidP="00EC69E7">
      <w:pPr>
        <w:spacing w:before="43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ad of ADR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lus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r of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ourses,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2001 to pr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</w:p>
    <w:p w14:paraId="0746EC11" w14:textId="77777777" w:rsidR="006400C0" w:rsidRPr="00484478" w:rsidRDefault="006400C0" w:rsidP="00EC69E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6DB0B63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5C50AC2E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l Aviv U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ive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sity,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lty 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l Aviv,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</w:p>
    <w:p w14:paraId="1DEA4B09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Vis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turer,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2001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2005</w:t>
      </w:r>
    </w:p>
    <w:p w14:paraId="404D6871" w14:textId="77777777" w:rsidR="006400C0" w:rsidRPr="00484478" w:rsidRDefault="00EC3B59" w:rsidP="00EC69E7">
      <w:pPr>
        <w:spacing w:before="43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hing subje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ts: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on to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</w:p>
    <w:p w14:paraId="74AC9E86" w14:textId="77777777" w:rsidR="006400C0" w:rsidRPr="00484478" w:rsidRDefault="006400C0" w:rsidP="00EC69E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D4A74F7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4C75EBFD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z w:val="22"/>
          <w:szCs w:val="22"/>
        </w:rPr>
        <w:t>je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t on 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Co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ts and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als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(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CT)</w:t>
      </w:r>
    </w:p>
    <w:p w14:paraId="62EB34F4" w14:textId="77777777" w:rsidR="006400C0" w:rsidRPr="00484478" w:rsidRDefault="00EC3B59" w:rsidP="00EC69E7">
      <w:pPr>
        <w:spacing w:before="36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Board of Dir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tor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2007-</w:t>
      </w:r>
    </w:p>
    <w:p w14:paraId="745B71FE" w14:textId="77777777" w:rsidR="006400C0" w:rsidRPr="00484478" w:rsidRDefault="00EC3B59" w:rsidP="00EC69E7">
      <w:pPr>
        <w:spacing w:before="43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Rapporteur for PIC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/ILA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Study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i/>
          <w:sz w:val="22"/>
          <w:szCs w:val="22"/>
        </w:rPr>
        <w:t>roup on Int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ourts and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ribunals,</w:t>
      </w:r>
    </w:p>
    <w:p w14:paraId="7331190D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2002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2004</w:t>
      </w:r>
    </w:p>
    <w:p w14:paraId="3D9B0A9F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Asso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ia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arc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1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84478">
        <w:rPr>
          <w:rFonts w:asciiTheme="minorHAnsi" w:hAnsiTheme="minorHAnsi" w:cstheme="minorHAnsi"/>
          <w:sz w:val="22"/>
          <w:szCs w:val="22"/>
        </w:rPr>
        <w:t>98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2007</w:t>
      </w:r>
    </w:p>
    <w:p w14:paraId="7FF35C2F" w14:textId="77777777" w:rsidR="006400C0" w:rsidRPr="00484478" w:rsidRDefault="006400C0" w:rsidP="00EC69E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62482E4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31BE3C92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ist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y of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J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sti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z w:val="22"/>
          <w:szCs w:val="22"/>
        </w:rPr>
        <w:t>ta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of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Isra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</w:p>
    <w:p w14:paraId="6A267B69" w14:textId="77777777" w:rsidR="006400C0" w:rsidRPr="00484478" w:rsidRDefault="00EC3B59" w:rsidP="00EC69E7">
      <w:pPr>
        <w:spacing w:before="36"/>
        <w:ind w:left="1520" w:right="675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Couns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i/>
          <w:sz w:val="22"/>
          <w:szCs w:val="22"/>
        </w:rPr>
        <w:t>or the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Sta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of Isra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l before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>mit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on 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onomi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, So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ial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and Cul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ural Rig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z w:val="22"/>
          <w:szCs w:val="22"/>
        </w:rPr>
        <w:t>ts,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Nov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mber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1998</w:t>
      </w:r>
    </w:p>
    <w:p w14:paraId="61596B32" w14:textId="77777777" w:rsidR="006400C0" w:rsidRPr="00484478" w:rsidRDefault="00EC3B59" w:rsidP="00EC69E7">
      <w:pPr>
        <w:spacing w:before="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aw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ler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84478">
        <w:rPr>
          <w:rFonts w:asciiTheme="minorHAnsi" w:hAnsiTheme="minorHAnsi" w:cstheme="minorHAnsi"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upr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me Court Division, 199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95</w:t>
      </w:r>
    </w:p>
    <w:p w14:paraId="3E724743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4124B6F9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388C3BEF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Mer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or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hu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tan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</w:p>
    <w:p w14:paraId="76E4129E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Asso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ia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, 1996</w:t>
      </w:r>
    </w:p>
    <w:p w14:paraId="26AB2C97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pict w14:anchorId="333428B2">
          <v:group id="_x0000_s1026" style="position:absolute;left:0;text-align:left;margin-left:270.05pt;margin-top:46.7pt;width:1in;height:0;z-index:-251658240;mso-position-horizontal-relative:page" coordorigin="5401,934" coordsize="1440,0">
            <v:shape id="_x0000_s1027" style="position:absolute;left:5401;top:934;width:1440;height:0" coordorigin="5401,934" coordsize="1440,0" path="m5401,934r1440,e" filled="f" strokeweight=".7pt">
              <v:path arrowok="t"/>
            </v:shape>
            <w10:wrap anchorx="page"/>
          </v:group>
        </w:pic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aw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lerk</w:t>
      </w:r>
      <w:r w:rsidRPr="00484478">
        <w:rPr>
          <w:rFonts w:asciiTheme="minorHAnsi" w:hAnsiTheme="minorHAnsi" w:cstheme="minorHAnsi"/>
          <w:sz w:val="22"/>
          <w:szCs w:val="22"/>
        </w:rPr>
        <w:t>, 1995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96</w:t>
      </w:r>
    </w:p>
    <w:p w14:paraId="0FDA53A2" w14:textId="77777777" w:rsidR="006400C0" w:rsidRPr="00484478" w:rsidRDefault="00EC3B59" w:rsidP="00EC69E7">
      <w:pPr>
        <w:spacing w:before="41"/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position w:val="-1"/>
          <w:sz w:val="22"/>
          <w:szCs w:val="22"/>
        </w:rPr>
        <w:t>Ar</w:t>
      </w:r>
      <w:r w:rsidRPr="0048447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position w:val="-1"/>
          <w:sz w:val="22"/>
          <w:szCs w:val="22"/>
        </w:rPr>
        <w:t>as of</w:t>
      </w:r>
      <w:r w:rsidRPr="00484478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position w:val="-1"/>
          <w:sz w:val="22"/>
          <w:szCs w:val="22"/>
        </w:rPr>
        <w:t>Pra</w:t>
      </w:r>
      <w:r w:rsidRPr="0048447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i/>
          <w:position w:val="-1"/>
          <w:sz w:val="22"/>
          <w:szCs w:val="22"/>
        </w:rPr>
        <w:t>:</w:t>
      </w:r>
      <w:r w:rsidRPr="00484478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iv</w:t>
      </w:r>
      <w:r w:rsidRPr="0048447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 xml:space="preserve">l and </w:t>
      </w:r>
      <w:r w:rsidRPr="0048447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484478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ial la</w:t>
      </w:r>
      <w:r w:rsidRPr="00484478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5C718DC" w14:textId="77777777" w:rsidR="006400C0" w:rsidRPr="00484478" w:rsidRDefault="006400C0" w:rsidP="00EC69E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21193CE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75FFE2E" w14:textId="77777777" w:rsidR="006400C0" w:rsidRPr="00484478" w:rsidRDefault="00EC3B59" w:rsidP="00EC69E7">
      <w:pPr>
        <w:spacing w:before="17"/>
        <w:ind w:left="1499" w:right="303" w:hanging="286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480" w:right="1500" w:bottom="280" w:left="1720" w:header="0" w:footer="1030" w:gutter="0"/>
          <w:cols w:space="720"/>
        </w:sect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</w:t>
      </w:r>
      <w:r w:rsidRPr="00484478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On 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number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sions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pro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sz w:val="22"/>
          <w:szCs w:val="22"/>
        </w:rPr>
        <w:t xml:space="preserve">ided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dviso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se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s for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 xml:space="preserve">f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nts,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lud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Minis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ri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s of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irs, the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li Minis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ust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, the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484478">
        <w:rPr>
          <w:rFonts w:asciiTheme="minorHAnsi" w:hAnsiTheme="minorHAnsi" w:cstheme="minorHAnsi"/>
          <w:sz w:val="22"/>
          <w:szCs w:val="22"/>
        </w:rPr>
        <w:t>rime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Minis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'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fi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, the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 xml:space="preserve">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s, the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sz w:val="22"/>
          <w:szCs w:val="22"/>
        </w:rPr>
        <w:t>li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 xml:space="preserve">ol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u, the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ssoci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n for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Civ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l, Amnes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y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l), 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Consti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ut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hts,</w:t>
      </w:r>
    </w:p>
    <w:p w14:paraId="38A71B55" w14:textId="77777777" w:rsidR="006400C0" w:rsidRPr="00484478" w:rsidRDefault="00EC3B59" w:rsidP="00EC69E7">
      <w:pPr>
        <w:spacing w:before="74"/>
        <w:ind w:left="1519" w:right="5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lastRenderedPageBreak/>
        <w:t xml:space="preserve">the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484478">
        <w:rPr>
          <w:rFonts w:asciiTheme="minorHAnsi" w:hAnsiTheme="minorHAnsi" w:cstheme="minorHAnsi"/>
          <w:sz w:val="22"/>
          <w:szCs w:val="22"/>
        </w:rPr>
        <w:t xml:space="preserve">rvard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 on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Hum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ol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Confli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ivate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law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484478">
        <w:rPr>
          <w:rFonts w:asciiTheme="minorHAnsi" w:hAnsiTheme="minorHAnsi" w:cstheme="minorHAnsi"/>
          <w:sz w:val="22"/>
          <w:szCs w:val="22"/>
        </w:rPr>
        <w:t xml:space="preserve">irms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outs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de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sz w:val="22"/>
          <w:szCs w:val="22"/>
        </w:rPr>
        <w:t>l.</w:t>
      </w:r>
    </w:p>
    <w:p w14:paraId="7DD05694" w14:textId="77777777" w:rsidR="006400C0" w:rsidRPr="00484478" w:rsidRDefault="00EC3B59" w:rsidP="00EC69E7">
      <w:pPr>
        <w:spacing w:before="2"/>
        <w:ind w:left="1519" w:right="618" w:hanging="286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484478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oordin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 the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wo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k of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 xml:space="preserve">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 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ms: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on 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ss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(</w:t>
      </w:r>
      <w:hyperlink r:id="rId8"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w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w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w.</w:t>
        </w:r>
        <w:r w:rsidRPr="00484478">
          <w:rPr>
            <w:rFonts w:asciiTheme="minorHAnsi" w:hAnsiTheme="minorHAnsi" w:cstheme="minorHAnsi"/>
            <w:color w:val="0000FF"/>
            <w:spacing w:val="-1"/>
            <w:sz w:val="22"/>
            <w:szCs w:val="22"/>
            <w:u w:color="0000FF"/>
          </w:rPr>
          <w:t>e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f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f</w:t>
        </w:r>
        <w:r w:rsidRPr="00484478">
          <w:rPr>
            <w:rFonts w:asciiTheme="minorHAnsi" w:hAnsiTheme="minorHAnsi" w:cstheme="minorHAnsi"/>
            <w:color w:val="0000FF"/>
            <w:spacing w:val="-1"/>
            <w:sz w:val="22"/>
            <w:szCs w:val="22"/>
            <w:u w:color="0000FF"/>
          </w:rPr>
          <w:t>ec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t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ve-in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tl</w:t>
        </w:r>
        <w:r w:rsidRPr="00484478">
          <w:rPr>
            <w:rFonts w:asciiTheme="minorHAnsi" w:hAnsiTheme="minorHAnsi" w:cstheme="minorHAnsi"/>
            <w:color w:val="0000FF"/>
            <w:spacing w:val="-1"/>
            <w:sz w:val="22"/>
            <w:szCs w:val="22"/>
            <w:u w:color="0000FF"/>
          </w:rPr>
          <w:t>-a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djud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ic</w:t>
        </w:r>
        <w:r w:rsidRPr="00484478">
          <w:rPr>
            <w:rFonts w:asciiTheme="minorHAnsi" w:hAnsiTheme="minorHAnsi" w:cstheme="minorHAnsi"/>
            <w:color w:val="0000FF"/>
            <w:spacing w:val="-1"/>
            <w:sz w:val="22"/>
            <w:szCs w:val="22"/>
            <w:u w:color="0000FF"/>
          </w:rPr>
          <w:t>a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t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on.o</w:t>
        </w:r>
        <w:r w:rsidRPr="00484478">
          <w:rPr>
            <w:rFonts w:asciiTheme="minorHAnsi" w:hAnsiTheme="minorHAnsi" w:cstheme="minorHAnsi"/>
            <w:color w:val="0000FF"/>
            <w:spacing w:val="-1"/>
            <w:sz w:val="22"/>
            <w:szCs w:val="22"/>
            <w:u w:color="0000FF"/>
          </w:rPr>
          <w:t>r</w:t>
        </w:r>
        <w:r w:rsidRPr="00484478">
          <w:rPr>
            <w:rFonts w:asciiTheme="minorHAnsi" w:hAnsiTheme="minorHAnsi" w:cstheme="minorHAnsi"/>
            <w:color w:val="0000FF"/>
            <w:spacing w:val="-2"/>
            <w:sz w:val="22"/>
            <w:szCs w:val="22"/>
            <w:u w:color="0000FF"/>
          </w:rPr>
          <w:t>g</w:t>
        </w:r>
        <w:r w:rsidRPr="00484478">
          <w:rPr>
            <w:rFonts w:asciiTheme="minorHAnsi" w:hAnsiTheme="minorHAnsi" w:cstheme="minorHAnsi"/>
            <w:color w:val="000000"/>
            <w:sz w:val="22"/>
            <w:szCs w:val="22"/>
          </w:rPr>
          <w:t>),</w:t>
        </w:r>
      </w:hyperlink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 the in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rpl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tw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 in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rnat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 and 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 c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pacing w:val="4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 r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sponses in m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ss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tro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hyperlink r:id="rId9">
        <w:r w:rsidRPr="00484478">
          <w:rPr>
            <w:rFonts w:asciiTheme="minorHAnsi" w:hAnsiTheme="minorHAnsi" w:cstheme="minorHAnsi"/>
            <w:color w:val="000000"/>
            <w:sz w:val="22"/>
            <w:szCs w:val="22"/>
          </w:rPr>
          <w:t>s (</w:t>
        </w:r>
        <w:r w:rsidRPr="00484478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w</w:t>
        </w:r>
        <w:r w:rsidRPr="00484478">
          <w:rPr>
            <w:rFonts w:asciiTheme="minorHAnsi" w:hAnsiTheme="minorHAnsi" w:cstheme="minorHAnsi"/>
            <w:color w:val="000000"/>
            <w:sz w:val="22"/>
            <w:szCs w:val="22"/>
          </w:rPr>
          <w:t>w</w:t>
        </w:r>
        <w:r w:rsidRPr="00484478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w</w:t>
        </w:r>
        <w:r w:rsidRPr="00484478">
          <w:rPr>
            <w:rFonts w:asciiTheme="minorHAnsi" w:hAnsiTheme="minorHAnsi" w:cstheme="minorHAnsi"/>
            <w:color w:val="000000"/>
            <w:sz w:val="22"/>
            <w:szCs w:val="22"/>
          </w:rPr>
          <w:t>.do</w:t>
        </w:r>
        <w:r w:rsidRPr="00484478">
          <w:rPr>
            <w:rFonts w:asciiTheme="minorHAnsi" w:hAnsiTheme="minorHAnsi" w:cstheme="minorHAnsi"/>
            <w:color w:val="000000"/>
            <w:spacing w:val="3"/>
            <w:sz w:val="22"/>
            <w:szCs w:val="22"/>
          </w:rPr>
          <w:t>m</w:t>
        </w:r>
        <w:r w:rsidRPr="00484478">
          <w:rPr>
            <w:rFonts w:asciiTheme="minorHAnsi" w:hAnsiTheme="minorHAnsi" w:cstheme="minorHAnsi"/>
            <w:color w:val="000000"/>
            <w:spacing w:val="-1"/>
            <w:sz w:val="22"/>
            <w:szCs w:val="22"/>
          </w:rPr>
          <w:t>ac</w:t>
        </w:r>
        <w:r w:rsidRPr="00484478">
          <w:rPr>
            <w:rFonts w:asciiTheme="minorHAnsi" w:hAnsiTheme="minorHAnsi" w:cstheme="minorHAnsi"/>
            <w:color w:val="000000"/>
            <w:sz w:val="22"/>
            <w:szCs w:val="22"/>
          </w:rPr>
          <w:t>.is).</w:t>
        </w:r>
      </w:hyperlink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Memb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 of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stu</w:t>
      </w:r>
      <w:r w:rsidRPr="00484478">
        <w:rPr>
          <w:rFonts w:asciiTheme="minorHAnsi" w:hAnsiTheme="minorHAnsi" w:cstheme="minorHAnsi"/>
          <w:color w:val="000000"/>
          <w:spacing w:val="5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roups on te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ror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moc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4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 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ts of 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 c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w upon in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 c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inal l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w.</w:t>
      </w:r>
    </w:p>
    <w:p w14:paraId="3C966FA4" w14:textId="77777777" w:rsidR="006400C0" w:rsidRPr="00484478" w:rsidRDefault="006400C0" w:rsidP="00EC69E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245B46D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727AF3B" w14:textId="77777777" w:rsidR="006400C0" w:rsidRPr="00484478" w:rsidRDefault="00EC3B59" w:rsidP="00EC69E7">
      <w:pPr>
        <w:ind w:left="1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IZ</w:t>
      </w:r>
      <w:r w:rsidRPr="00484478">
        <w:rPr>
          <w:rFonts w:asciiTheme="minorHAnsi" w:hAnsiTheme="minorHAnsi" w:cstheme="minorHAnsi"/>
          <w:sz w:val="22"/>
          <w:szCs w:val="22"/>
        </w:rPr>
        <w:t>ES AND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CH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</w:p>
    <w:p w14:paraId="487A7187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1C623511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E9A8BAA" w14:textId="77777777" w:rsidR="006400C0" w:rsidRPr="00484478" w:rsidRDefault="00EC3B59" w:rsidP="00EC69E7">
      <w:pPr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ty Pr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sident Pr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ze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f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or Outs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 Res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arch,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Univ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rsi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</w:p>
    <w:p w14:paraId="09ECE555" w14:textId="77777777" w:rsidR="006400C0" w:rsidRPr="00484478" w:rsidRDefault="00EC3B59" w:rsidP="00EC69E7">
      <w:pPr>
        <w:spacing w:before="41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2009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2010</w:t>
      </w:r>
    </w:p>
    <w:p w14:paraId="6026A8FF" w14:textId="77777777" w:rsidR="006400C0" w:rsidRPr="00484478" w:rsidRDefault="00EC3B59" w:rsidP="00EC69E7">
      <w:pPr>
        <w:spacing w:before="45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ERC Grant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(5 y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ar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jec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t on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b/>
          <w:sz w:val="22"/>
          <w:szCs w:val="22"/>
        </w:rPr>
        <w:t>tiv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ss of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cour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s),</w:t>
      </w:r>
    </w:p>
    <w:p w14:paraId="462E248A" w14:textId="77777777" w:rsidR="006400C0" w:rsidRPr="00484478" w:rsidRDefault="00EC3B59" w:rsidP="00EC69E7">
      <w:pPr>
        <w:spacing w:before="38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Eu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sz w:val="22"/>
          <w:szCs w:val="22"/>
        </w:rPr>
        <w:t>n Union, 200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84478">
        <w:rPr>
          <w:rFonts w:asciiTheme="minorHAnsi" w:hAnsiTheme="minorHAnsi" w:cstheme="minorHAnsi"/>
          <w:sz w:val="22"/>
          <w:szCs w:val="22"/>
        </w:rPr>
        <w:t>013</w:t>
      </w:r>
    </w:p>
    <w:p w14:paraId="733C9D2B" w14:textId="77777777" w:rsidR="006400C0" w:rsidRPr="00484478" w:rsidRDefault="00EC3B59" w:rsidP="00EC69E7">
      <w:pPr>
        <w:spacing w:before="45"/>
        <w:ind w:left="1519" w:right="289" w:firstLine="2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FP7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“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-ec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ic Sci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H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ies” Progr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(4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sz w:val="22"/>
          <w:szCs w:val="22"/>
        </w:rPr>
        <w:t>ive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sity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p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ter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)</w:t>
      </w:r>
      <w:r w:rsidRPr="00484478">
        <w:rPr>
          <w:rFonts w:asciiTheme="minorHAnsi" w:hAnsiTheme="minorHAnsi" w:cstheme="minorHAnsi"/>
          <w:b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op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U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nion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0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20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1</w:t>
      </w:r>
      <w:r w:rsidRPr="00484478">
        <w:rPr>
          <w:rFonts w:asciiTheme="minorHAnsi" w:hAnsiTheme="minorHAnsi" w:cstheme="minorHAnsi"/>
          <w:sz w:val="22"/>
          <w:szCs w:val="22"/>
        </w:rPr>
        <w:t>0</w:t>
      </w:r>
    </w:p>
    <w:p w14:paraId="77666F0E" w14:textId="77777777" w:rsidR="006400C0" w:rsidRPr="00484478" w:rsidRDefault="00EC3B59" w:rsidP="00EC69E7">
      <w:pPr>
        <w:spacing w:before="8"/>
        <w:ind w:left="1519" w:right="1372" w:firstLine="2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Da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is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 Res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arch Gra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(s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484478">
        <w:rPr>
          <w:rFonts w:asciiTheme="minorHAnsi" w:hAnsiTheme="minorHAnsi" w:cstheme="minorHAnsi"/>
          <w:b/>
          <w:sz w:val="22"/>
          <w:szCs w:val="22"/>
        </w:rPr>
        <w:t>y 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lt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b/>
          <w:sz w:val="22"/>
          <w:szCs w:val="22"/>
        </w:rPr>
        <w:t>so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d 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Univ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rsi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2006</w:t>
      </w:r>
    </w:p>
    <w:p w14:paraId="2FBF76C8" w14:textId="77777777" w:rsidR="006400C0" w:rsidRPr="00484478" w:rsidRDefault="00EC3B59" w:rsidP="00EC69E7">
      <w:pPr>
        <w:spacing w:before="8"/>
        <w:ind w:left="1519" w:right="980" w:firstLine="2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Da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is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 Res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arch Gra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(s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ud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ti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sz w:val="22"/>
          <w:szCs w:val="22"/>
        </w:rPr>
        <w:t>ica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sz w:val="22"/>
          <w:szCs w:val="22"/>
        </w:rPr>
        <w:t>ss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Univ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2006</w:t>
      </w:r>
    </w:p>
    <w:p w14:paraId="5F3C9286" w14:textId="77777777" w:rsidR="006400C0" w:rsidRPr="00484478" w:rsidRDefault="00EC3B59" w:rsidP="00EC69E7">
      <w:pPr>
        <w:spacing w:before="6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arch Gra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ien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ound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on, 2006</w:t>
      </w:r>
    </w:p>
    <w:p w14:paraId="31CDFD8A" w14:textId="77777777" w:rsidR="006400C0" w:rsidRPr="00484478" w:rsidRDefault="00EC3B59" w:rsidP="00EC69E7">
      <w:pPr>
        <w:spacing w:before="43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rt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ter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niv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ial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ien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2006</w:t>
      </w:r>
    </w:p>
    <w:p w14:paraId="46846F53" w14:textId="77777777" w:rsidR="006400C0" w:rsidRPr="00484478" w:rsidRDefault="00EC3B59" w:rsidP="00EC69E7">
      <w:pPr>
        <w:spacing w:before="4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rt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ter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niv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ial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ien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2005</w:t>
      </w:r>
    </w:p>
    <w:p w14:paraId="61AF94F9" w14:textId="77777777" w:rsidR="006400C0" w:rsidRPr="00484478" w:rsidRDefault="00EC3B59" w:rsidP="00EC69E7">
      <w:pPr>
        <w:spacing w:before="45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ate of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Merit for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Pre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rib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to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gal</w:t>
      </w:r>
    </w:p>
    <w:p w14:paraId="27F2FBC9" w14:textId="77777777" w:rsidR="006400C0" w:rsidRPr="00484478" w:rsidRDefault="00EC3B59" w:rsidP="00EC69E7">
      <w:pPr>
        <w:spacing w:before="36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olar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, Am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w, 2004</w:t>
      </w:r>
    </w:p>
    <w:p w14:paraId="2FB21401" w14:textId="77777777" w:rsidR="006400C0" w:rsidRPr="00484478" w:rsidRDefault="00EC3B59" w:rsidP="00EC69E7">
      <w:pPr>
        <w:spacing w:before="43"/>
        <w:ind w:left="1519" w:right="325" w:firstLine="2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Mi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 H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ig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arch Gra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Min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rva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Hum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 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r, 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nive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si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2003</w:t>
      </w:r>
    </w:p>
    <w:p w14:paraId="5DB636DD" w14:textId="77777777" w:rsidR="006400C0" w:rsidRPr="00484478" w:rsidRDefault="00EC3B59" w:rsidP="00EC69E7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Law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ool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arch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olar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ip,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f 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ment</w:t>
      </w:r>
    </w:p>
    <w:p w14:paraId="3263A795" w14:textId="77777777" w:rsidR="006400C0" w:rsidRPr="00484478" w:rsidRDefault="00EC3B59" w:rsidP="00EC69E7">
      <w:pPr>
        <w:spacing w:before="41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tud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hool, 200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2003</w:t>
      </w:r>
    </w:p>
    <w:p w14:paraId="3420DD2A" w14:textId="77777777" w:rsidR="006400C0" w:rsidRPr="00484478" w:rsidRDefault="00EC3B59" w:rsidP="00EC69E7">
      <w:pPr>
        <w:spacing w:before="48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Israeli 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ad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ic 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te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or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flict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sol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</w:p>
    <w:p w14:paraId="6BD16C85" w14:textId="77777777" w:rsidR="006400C0" w:rsidRPr="00484478" w:rsidRDefault="00EC3B59" w:rsidP="00EC69E7">
      <w:pPr>
        <w:spacing w:before="36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Mediation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– 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arch gra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2002</w:t>
      </w:r>
    </w:p>
    <w:p w14:paraId="5C3D2978" w14:textId="77777777" w:rsidR="006400C0" w:rsidRPr="00484478" w:rsidRDefault="00EC3B59" w:rsidP="00EC69E7">
      <w:pPr>
        <w:spacing w:before="4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Ad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st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dies 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olar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ip,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Col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of 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ment 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</w:p>
    <w:p w14:paraId="316CC3E0" w14:textId="77777777" w:rsidR="006400C0" w:rsidRPr="00484478" w:rsidRDefault="00EC3B59" w:rsidP="00EC69E7">
      <w:pPr>
        <w:spacing w:before="41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tud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 School, 1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84478">
        <w:rPr>
          <w:rFonts w:asciiTheme="minorHAnsi" w:hAnsiTheme="minorHAnsi" w:cstheme="minorHAnsi"/>
          <w:sz w:val="22"/>
          <w:szCs w:val="22"/>
        </w:rPr>
        <w:t>9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1999</w:t>
      </w:r>
    </w:p>
    <w:p w14:paraId="34A335B4" w14:textId="77777777" w:rsidR="006400C0" w:rsidRPr="00484478" w:rsidRDefault="00EC3B59" w:rsidP="00EC69E7">
      <w:pPr>
        <w:spacing w:before="48"/>
        <w:ind w:left="1519" w:right="853" w:firstLine="2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ize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-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st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para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ive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U 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w 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iew st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ote,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1997</w:t>
      </w:r>
    </w:p>
    <w:p w14:paraId="744FFF3F" w14:textId="77777777" w:rsidR="006400C0" w:rsidRPr="00484478" w:rsidRDefault="00EC3B59" w:rsidP="00EC69E7">
      <w:pPr>
        <w:spacing w:before="6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ars prize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-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aw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, 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nive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</w:p>
    <w:p w14:paraId="3C001151" w14:textId="77777777" w:rsidR="006400C0" w:rsidRPr="00484478" w:rsidRDefault="00EC3B59" w:rsidP="00EC69E7">
      <w:pPr>
        <w:spacing w:before="41"/>
        <w:ind w:left="15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1995</w:t>
      </w:r>
    </w:p>
    <w:p w14:paraId="69A52CF6" w14:textId="77777777" w:rsidR="006400C0" w:rsidRPr="00484478" w:rsidRDefault="00EC3B59" w:rsidP="00EC69E7">
      <w:pPr>
        <w:spacing w:before="40"/>
        <w:ind w:left="1540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60" w:right="1500" w:bottom="280" w:left="1700" w:header="0" w:footer="1030" w:gutter="0"/>
          <w:cols w:space="720"/>
        </w:sect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’s lis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, 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19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84478">
        <w:rPr>
          <w:rFonts w:asciiTheme="minorHAnsi" w:hAnsiTheme="minorHAnsi" w:cstheme="minorHAnsi"/>
          <w:sz w:val="22"/>
          <w:szCs w:val="22"/>
        </w:rPr>
        <w:t>2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-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93</w:t>
      </w:r>
    </w:p>
    <w:p w14:paraId="00BABFB9" w14:textId="77777777" w:rsidR="006400C0" w:rsidRPr="00484478" w:rsidRDefault="006400C0" w:rsidP="00EC69E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759D455" w14:textId="77777777" w:rsidR="006400C0" w:rsidRPr="00484478" w:rsidRDefault="00EC3B59" w:rsidP="00EC69E7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NS</w:t>
      </w:r>
    </w:p>
    <w:p w14:paraId="6C33763A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0D4B8101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24A0AADA" w14:textId="77777777" w:rsidR="006400C0" w:rsidRPr="00484478" w:rsidRDefault="00EC3B59" w:rsidP="00EC69E7">
      <w:pPr>
        <w:ind w:left="22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Do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tor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  <w:u w:color="111111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dis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  <w:u w:color="111111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rt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  <w:u w:color="111111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on</w:t>
      </w:r>
    </w:p>
    <w:p w14:paraId="42C73C78" w14:textId="77777777" w:rsidR="006400C0" w:rsidRPr="00484478" w:rsidRDefault="00EC3B59" w:rsidP="00EC69E7">
      <w:pPr>
        <w:spacing w:before="41"/>
        <w:ind w:left="2981" w:right="591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1.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Competi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ourt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ibunals: whi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 Ru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Gov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rviso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: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ippe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nds,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h.D.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rd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on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31 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tober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2001, publ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in 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vised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a 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ok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ss,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2003)</w:t>
      </w:r>
    </w:p>
    <w:p w14:paraId="7067A82C" w14:textId="77777777" w:rsidR="006400C0" w:rsidRPr="00484478" w:rsidRDefault="006400C0" w:rsidP="00EC69E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3ABA55B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AF37A2F" w14:textId="77777777" w:rsidR="006400C0" w:rsidRPr="00484478" w:rsidRDefault="00EC3B59" w:rsidP="00EC69E7">
      <w:pPr>
        <w:ind w:left="22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  <w:u w:color="111111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ooks</w:t>
      </w:r>
    </w:p>
    <w:p w14:paraId="69A34D04" w14:textId="77777777" w:rsidR="006400C0" w:rsidRPr="00484478" w:rsidRDefault="00EC3B59" w:rsidP="00EC69E7">
      <w:pPr>
        <w:spacing w:before="41"/>
        <w:ind w:left="2981" w:right="575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2.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ndbook on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ourt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ibunals"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- 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ten 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ippe S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nds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Ruth 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,1999,</w:t>
      </w:r>
    </w:p>
    <w:p w14:paraId="38CE7AAE" w14:textId="77777777" w:rsidR="006400C0" w:rsidRPr="00484478" w:rsidRDefault="00EC3B59" w:rsidP="00EC69E7">
      <w:pPr>
        <w:ind w:left="298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346 pp.,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rths,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ondon</w:t>
      </w:r>
    </w:p>
    <w:p w14:paraId="64453216" w14:textId="77777777" w:rsidR="006400C0" w:rsidRPr="00484478" w:rsidRDefault="00EC3B59" w:rsidP="00EC69E7">
      <w:pPr>
        <w:spacing w:before="41"/>
        <w:ind w:left="262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3.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Competi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</w:p>
    <w:p w14:paraId="4D9F5DC4" w14:textId="77777777" w:rsidR="006400C0" w:rsidRPr="00484478" w:rsidRDefault="00EC3B59" w:rsidP="00EC69E7">
      <w:pPr>
        <w:spacing w:before="41"/>
        <w:ind w:left="298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ibunals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2003, 348 p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.,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</w:p>
    <w:p w14:paraId="75DD17FE" w14:textId="77777777" w:rsidR="006400C0" w:rsidRPr="00484478" w:rsidRDefault="00EC3B59" w:rsidP="00EC69E7">
      <w:pPr>
        <w:spacing w:before="43"/>
        <w:ind w:left="2981" w:right="618" w:hanging="360"/>
        <w:jc w:val="both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4.   "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tw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ritten with 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),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2006, 488 pp.,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Aviv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Aviv,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</w:p>
    <w:p w14:paraId="3DEE6BC7" w14:textId="77777777" w:rsidR="006400C0" w:rsidRPr="00484478" w:rsidRDefault="00EC3B59" w:rsidP="00EC69E7">
      <w:pPr>
        <w:spacing w:before="1"/>
        <w:ind w:left="262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5.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ulati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 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</w:p>
    <w:p w14:paraId="7EA9788C" w14:textId="77777777" w:rsidR="006400C0" w:rsidRPr="00484478" w:rsidRDefault="00EC3B59" w:rsidP="00EC69E7">
      <w:pPr>
        <w:spacing w:before="43"/>
        <w:ind w:left="298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ourts", 2007, 216 pp.,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</w:p>
    <w:p w14:paraId="46828919" w14:textId="77777777" w:rsidR="006400C0" w:rsidRPr="00484478" w:rsidRDefault="00EC3B59" w:rsidP="00EC69E7">
      <w:pPr>
        <w:spacing w:before="41"/>
        <w:ind w:left="298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</w:p>
    <w:p w14:paraId="18D24FD6" w14:textId="77777777" w:rsidR="006400C0" w:rsidRPr="00484478" w:rsidRDefault="00EC3B59" w:rsidP="00EC69E7">
      <w:pPr>
        <w:spacing w:before="41"/>
        <w:ind w:left="2981" w:right="324" w:hanging="360"/>
        <w:jc w:val="both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6.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Man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ourt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ibunals" (c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ten with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ippe Sands,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Ru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 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Ces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re Romano) (201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), 500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pp.,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</w:p>
    <w:p w14:paraId="574D90B8" w14:textId="77777777" w:rsidR="006400C0" w:rsidRPr="00484478" w:rsidRDefault="00EC3B59" w:rsidP="00EC69E7">
      <w:pPr>
        <w:spacing w:before="3"/>
        <w:ind w:left="2981" w:right="769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7.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Ass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ourts" 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2012),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t. 350 pp.,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y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</w:p>
    <w:p w14:paraId="55B5C3BA" w14:textId="77777777" w:rsidR="006400C0" w:rsidRPr="00484478" w:rsidRDefault="006400C0" w:rsidP="00EC69E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228B17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D3EC6FF" w14:textId="77777777" w:rsidR="006400C0" w:rsidRPr="00484478" w:rsidRDefault="00EC3B59" w:rsidP="00EC69E7">
      <w:pPr>
        <w:ind w:left="22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  <w:u w:color="111111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 xml:space="preserve">ooks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di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  <w:u w:color="111111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d</w:t>
      </w:r>
    </w:p>
    <w:p w14:paraId="6C651613" w14:textId="77777777" w:rsidR="006400C0" w:rsidRPr="00484478" w:rsidRDefault="00EC3B59" w:rsidP="00EC69E7">
      <w:pPr>
        <w:spacing w:before="41"/>
        <w:ind w:left="2981" w:right="319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8.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ial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Cul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with Yo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bin), 20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4, 1013 pp.,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Aviv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Aviv,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</w:p>
    <w:p w14:paraId="7D0CD767" w14:textId="77777777" w:rsidR="006400C0" w:rsidRPr="00484478" w:rsidRDefault="00EC3B59" w:rsidP="00EC69E7">
      <w:pPr>
        <w:spacing w:before="4"/>
        <w:ind w:left="2981" w:right="602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9.  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upr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ubsidia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: 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hifting Alloc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Autho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w"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with Tom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), 20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8, 437 pp.,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rt Publ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shin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</w:p>
    <w:p w14:paraId="70B07809" w14:textId="77777777" w:rsidR="006400C0" w:rsidRPr="00484478" w:rsidRDefault="00EC3B59" w:rsidP="00EC69E7">
      <w:pPr>
        <w:spacing w:before="3"/>
        <w:ind w:left="2981" w:right="572" w:hanging="360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480" w:right="1500" w:bottom="280" w:left="1700" w:header="0" w:footer="1030" w:gutter="0"/>
          <w:cols w:space="720"/>
        </w:sect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10.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“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Mult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our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 Equival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nt No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ms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” (Co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-e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 with Tom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Broud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201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1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. 300 pp. H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rt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ubl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shin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, O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</w:t>
      </w:r>
    </w:p>
    <w:p w14:paraId="3CF9E795" w14:textId="77777777" w:rsidR="006400C0" w:rsidRPr="00484478" w:rsidRDefault="00EC3B59" w:rsidP="00EC69E7">
      <w:pPr>
        <w:spacing w:before="74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lastRenderedPageBreak/>
        <w:t>Ch</w:t>
      </w:r>
      <w:r w:rsidRPr="00484478">
        <w:rPr>
          <w:rFonts w:asciiTheme="minorHAnsi" w:hAnsiTheme="minorHAnsi" w:cstheme="minorHAnsi"/>
          <w:color w:val="111111"/>
          <w:spacing w:val="-1"/>
          <w:position w:val="-1"/>
          <w:sz w:val="22"/>
          <w:szCs w:val="22"/>
          <w:u w:color="111111"/>
        </w:rPr>
        <w:t>a</w:t>
      </w: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t>pte</w:t>
      </w:r>
      <w:r w:rsidRPr="00484478">
        <w:rPr>
          <w:rFonts w:asciiTheme="minorHAnsi" w:hAnsiTheme="minorHAnsi" w:cstheme="minorHAnsi"/>
          <w:color w:val="111111"/>
          <w:spacing w:val="-1"/>
          <w:position w:val="-1"/>
          <w:sz w:val="22"/>
          <w:szCs w:val="22"/>
          <w:u w:color="111111"/>
        </w:rPr>
        <w:t>r</w:t>
      </w: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t xml:space="preserve">s in </w:t>
      </w:r>
      <w:r w:rsidRPr="00484478">
        <w:rPr>
          <w:rFonts w:asciiTheme="minorHAnsi" w:hAnsiTheme="minorHAnsi" w:cstheme="minorHAnsi"/>
          <w:color w:val="111111"/>
          <w:spacing w:val="1"/>
          <w:position w:val="-1"/>
          <w:sz w:val="22"/>
          <w:szCs w:val="22"/>
          <w:u w:color="111111"/>
        </w:rPr>
        <w:t>C</w:t>
      </w: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t>ol</w:t>
      </w:r>
      <w:r w:rsidRPr="00484478">
        <w:rPr>
          <w:rFonts w:asciiTheme="minorHAnsi" w:hAnsiTheme="minorHAnsi" w:cstheme="minorHAnsi"/>
          <w:color w:val="111111"/>
          <w:spacing w:val="1"/>
          <w:position w:val="-1"/>
          <w:sz w:val="22"/>
          <w:szCs w:val="22"/>
          <w:u w:color="111111"/>
        </w:rPr>
        <w:t>l</w:t>
      </w: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position w:val="-1"/>
          <w:sz w:val="22"/>
          <w:szCs w:val="22"/>
          <w:u w:color="111111"/>
        </w:rPr>
        <w:t>c</w:t>
      </w: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position w:val="-1"/>
          <w:sz w:val="22"/>
          <w:szCs w:val="22"/>
          <w:u w:color="111111"/>
        </w:rPr>
        <w:t>i</w:t>
      </w:r>
      <w:r w:rsidRPr="00484478">
        <w:rPr>
          <w:rFonts w:asciiTheme="minorHAnsi" w:hAnsiTheme="minorHAnsi" w:cstheme="minorHAnsi"/>
          <w:color w:val="111111"/>
          <w:position w:val="-1"/>
          <w:sz w:val="22"/>
          <w:szCs w:val="22"/>
          <w:u w:color="111111"/>
        </w:rPr>
        <w:t>ons</w:t>
      </w:r>
    </w:p>
    <w:p w14:paraId="5A3611C6" w14:textId="77777777" w:rsidR="006400C0" w:rsidRPr="00484478" w:rsidRDefault="006400C0" w:rsidP="00EC69E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754C02E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395D8A17" w14:textId="77777777" w:rsidR="006400C0" w:rsidRPr="00484478" w:rsidRDefault="00EC3B59" w:rsidP="00EC69E7">
      <w:pPr>
        <w:spacing w:before="29"/>
        <w:ind w:left="2601" w:right="271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11.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Counter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rism 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sur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s: 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‘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Kosh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r’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22 pp. in 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N.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d.),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w: Ch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Respons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</w:p>
    <w:p w14:paraId="548764FA" w14:textId="77777777" w:rsidR="006400C0" w:rsidRPr="00484478" w:rsidRDefault="00EC3B59" w:rsidP="00EC69E7">
      <w:pPr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2003,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ute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Hum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Remo</w:t>
      </w:r>
    </w:p>
    <w:p w14:paraId="6939B5BE" w14:textId="77777777" w:rsidR="006400C0" w:rsidRPr="00484478" w:rsidRDefault="00EC3B59" w:rsidP="00EC69E7">
      <w:pPr>
        <w:spacing w:before="41"/>
        <w:ind w:left="2601" w:right="269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12.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Ec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ial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Cul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ts: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How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ca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th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nvok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y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Cour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49 pp., in Yo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bin and Yuv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ial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Cul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l"</w:t>
      </w:r>
    </w:p>
    <w:p w14:paraId="65FE1B94" w14:textId="77777777" w:rsidR="006400C0" w:rsidRPr="00484478" w:rsidRDefault="00EC3B59" w:rsidP="00EC69E7">
      <w:pPr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2004,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Aviv Unive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Aviv,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w.</w:t>
      </w:r>
    </w:p>
    <w:p w14:paraId="6074E9A3" w14:textId="77777777" w:rsidR="006400C0" w:rsidRPr="00484478" w:rsidRDefault="00EC3B59" w:rsidP="00EC69E7">
      <w:pPr>
        <w:spacing w:before="41"/>
        <w:ind w:left="2200" w:right="296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13.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“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tuck in 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Moment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Tim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: The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iabil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7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</w:t>
      </w:r>
    </w:p>
    <w:p w14:paraId="0033E923" w14:textId="77777777" w:rsidR="006400C0" w:rsidRPr="00484478" w:rsidRDefault="00EC3B59" w:rsidP="00EC69E7">
      <w:pPr>
        <w:spacing w:before="43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ial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hts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30 pp. in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phna</w:t>
      </w:r>
    </w:p>
    <w:p w14:paraId="62838BCD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A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oss 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ds.)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ploring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ial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hts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</w:p>
    <w:p w14:paraId="6B971821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2007,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rt Publ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</w:p>
    <w:p w14:paraId="1E859E5B" w14:textId="77777777" w:rsidR="006400C0" w:rsidRPr="00484478" w:rsidRDefault="00EC3B59" w:rsidP="00EC69E7">
      <w:pPr>
        <w:spacing w:before="41"/>
        <w:ind w:left="2601" w:right="400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14.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hold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r: Revisit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ng the Applic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Rules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rning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onfli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the 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aud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r/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19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pp., in 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thur Rov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(e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.)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Contempo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ssues in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Medi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2008,  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rtinus Ni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hoff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shing</w:t>
      </w:r>
    </w:p>
    <w:p w14:paraId="0718BFFC" w14:textId="77777777" w:rsidR="006400C0" w:rsidRPr="00484478" w:rsidRDefault="00EC3B59" w:rsidP="00EC69E7">
      <w:pPr>
        <w:spacing w:before="3"/>
        <w:ind w:left="2601" w:right="355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15.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lf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Uti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oss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 as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ppl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se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Kosovo: 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onfli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or Comp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ment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tu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7 pp. in GU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Ba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ic Principles for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 Sett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ment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Confli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ts on the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Te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of the 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AM Stat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s, 2008, G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AM.</w:t>
      </w:r>
    </w:p>
    <w:p w14:paraId="5B89DF7E" w14:textId="77777777" w:rsidR="006400C0" w:rsidRPr="00484478" w:rsidRDefault="00EC3B59" w:rsidP="00EC69E7">
      <w:pPr>
        <w:spacing w:before="4"/>
        <w:ind w:left="2601" w:right="385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16.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rom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Ne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k to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reb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nica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 D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: The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ds to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 f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om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ide Conv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25 pp. in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ola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ta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ide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on: A Com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 2009, 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shing</w:t>
      </w:r>
    </w:p>
    <w:p w14:paraId="534FC069" w14:textId="77777777" w:rsidR="006400C0" w:rsidRPr="00484478" w:rsidRDefault="00EC3B59" w:rsidP="00EC69E7">
      <w:pPr>
        <w:spacing w:before="4"/>
        <w:ind w:left="2601" w:right="304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17.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Dispute 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lem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st. 20 p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in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obbie Sab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d.)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2009,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ubl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</w:t>
      </w:r>
    </w:p>
    <w:p w14:paraId="35955B9B" w14:textId="77777777" w:rsidR="006400C0" w:rsidRPr="00484478" w:rsidRDefault="00EC3B59" w:rsidP="00EC69E7">
      <w:pPr>
        <w:spacing w:before="1"/>
        <w:ind w:left="2601" w:right="749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18.</w:t>
      </w:r>
      <w:r w:rsidRPr="00484478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é</w:t>
      </w:r>
      <w:r w:rsidRPr="00484478">
        <w:rPr>
          <w:rFonts w:asciiTheme="minorHAnsi" w:hAnsiTheme="minorHAnsi" w:cstheme="minorHAnsi"/>
          <w:sz w:val="22"/>
          <w:szCs w:val="22"/>
        </w:rPr>
        <w:t>doub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ment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l"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sz w:val="22"/>
          <w:szCs w:val="22"/>
        </w:rPr>
        <w:t>nd 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Mi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ies of 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and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 xml:space="preserve">, 16 pp., in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 xml:space="preserve">po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ontan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i, Gius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ppe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rtini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 &amp;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olo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(e</w:t>
      </w:r>
      <w:r w:rsidRPr="00484478">
        <w:rPr>
          <w:rFonts w:asciiTheme="minorHAnsi" w:hAnsiTheme="minorHAnsi" w:cstheme="minorHAnsi"/>
          <w:sz w:val="22"/>
          <w:szCs w:val="22"/>
        </w:rPr>
        <w:t xml:space="preserve">ds.),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ping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Rule of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ou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h Di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: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and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upr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s, 2009, Eu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opa</w:t>
      </w:r>
    </w:p>
    <w:p w14:paraId="3DE80C85" w14:textId="77777777" w:rsidR="006400C0" w:rsidRPr="00484478" w:rsidRDefault="00EC3B59" w:rsidP="00EC69E7">
      <w:pPr>
        <w:spacing w:before="3"/>
        <w:ind w:left="2601" w:right="379" w:hanging="361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60" w:right="1500" w:bottom="280" w:left="1720" w:header="0" w:footer="1030" w:gutter="0"/>
          <w:cols w:space="720"/>
        </w:sect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19.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um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 Ri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hts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um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nit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000000"/>
          <w:spacing w:val="-4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Comp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ti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g </w:t>
      </w:r>
      <w:r w:rsidRPr="00484478">
        <w:rPr>
          <w:rFonts w:asciiTheme="minorHAnsi" w:hAnsiTheme="minorHAnsi" w:cstheme="minorHAnsi"/>
          <w:color w:val="000000"/>
          <w:spacing w:val="-4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or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hting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rro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st. 25 pp., in 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li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Col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ted C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 of the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5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w:</w:t>
      </w:r>
    </w:p>
    <w:p w14:paraId="0A352189" w14:textId="77777777" w:rsidR="006400C0" w:rsidRPr="00484478" w:rsidRDefault="00EC3B59" w:rsidP="00EC69E7">
      <w:pPr>
        <w:spacing w:before="74"/>
        <w:ind w:left="2601" w:right="88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lastRenderedPageBreak/>
        <w:t>Hum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 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hts and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Humanita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ian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w,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sz w:val="22"/>
          <w:szCs w:val="22"/>
        </w:rPr>
        <w:t xml:space="preserve">ol.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X/1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rth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in 2010)</w:t>
      </w:r>
    </w:p>
    <w:p w14:paraId="335448BB" w14:textId="77777777" w:rsidR="006400C0" w:rsidRPr="00484478" w:rsidRDefault="00EC3B59" w:rsidP="00EC69E7">
      <w:pPr>
        <w:spacing w:before="1"/>
        <w:ind w:left="2601" w:right="344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“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Two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ides of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the Same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Coi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ud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Milošević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rbia b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fo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CTY 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”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st. 30 pp, in Timo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 (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d.), Milosevic -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An Autop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 2011)</w:t>
      </w:r>
    </w:p>
    <w:p w14:paraId="4376FE1B" w14:textId="77777777" w:rsidR="006400C0" w:rsidRPr="00484478" w:rsidRDefault="00EC3B59" w:rsidP="00EC69E7">
      <w:pPr>
        <w:ind w:left="2601" w:right="432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21.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“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4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Pa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ntati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”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st.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8 pp, in Timo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7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rs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(e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d.),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Milosevic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An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utop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 (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 2011)</w:t>
      </w:r>
    </w:p>
    <w:p w14:paraId="46FF3949" w14:textId="77777777" w:rsidR="006400C0" w:rsidRPr="00484478" w:rsidRDefault="00EC3B59" w:rsidP="00EC69E7">
      <w:pPr>
        <w:ind w:left="2601" w:right="559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22.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84478">
        <w:rPr>
          <w:rFonts w:asciiTheme="minorHAnsi" w:hAnsiTheme="minorHAnsi" w:cstheme="minorHAnsi"/>
          <w:sz w:val="22"/>
          <w:szCs w:val="22"/>
        </w:rPr>
        <w:t>One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w to Rule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All: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sz w:val="22"/>
          <w:szCs w:val="22"/>
        </w:rPr>
        <w:t xml:space="preserve">hould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Courts be vie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484478">
        <w:rPr>
          <w:rFonts w:asciiTheme="minorHAnsi" w:hAnsiTheme="minorHAnsi" w:cstheme="minorHAnsi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 G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rdi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ns of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Unif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rmi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20 pp.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, in And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Nollka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mp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Ole K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ian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ld (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84478">
        <w:rPr>
          <w:rFonts w:asciiTheme="minorHAnsi" w:hAnsiTheme="minorHAnsi" w:cstheme="minorHAnsi"/>
          <w:sz w:val="22"/>
          <w:szCs w:val="22"/>
        </w:rPr>
        <w:t>),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Uni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ra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ntation of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w: the Role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and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 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rth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 2011)</w:t>
      </w:r>
    </w:p>
    <w:p w14:paraId="48457970" w14:textId="77777777" w:rsidR="006400C0" w:rsidRPr="00484478" w:rsidRDefault="00EC3B59" w:rsidP="00EC69E7">
      <w:pPr>
        <w:spacing w:before="1"/>
        <w:ind w:left="2601" w:right="261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23.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udici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 an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ndic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tor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ourt 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ss: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pproa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st. 15 pp., in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hi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sz w:val="22"/>
          <w:szCs w:val="22"/>
        </w:rPr>
        <w:t xml:space="preserve">on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tr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sz w:val="22"/>
          <w:szCs w:val="22"/>
        </w:rPr>
        <w:t>t and Christoph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th (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484478">
        <w:rPr>
          <w:rFonts w:asciiTheme="minorHAnsi" w:hAnsiTheme="minorHAnsi" w:cstheme="minorHAnsi"/>
          <w:sz w:val="22"/>
          <w:szCs w:val="22"/>
        </w:rPr>
        <w:t>),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Cul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udici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sz w:val="22"/>
          <w:szCs w:val="22"/>
        </w:rPr>
        <w:t xml:space="preserve">: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ptual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ound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ons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>l Ch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rth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ng in 2011)</w:t>
      </w:r>
    </w:p>
    <w:p w14:paraId="2C50A850" w14:textId="77777777" w:rsidR="006400C0" w:rsidRPr="00484478" w:rsidRDefault="00EC3B59" w:rsidP="00EC69E7">
      <w:pPr>
        <w:spacing w:before="3"/>
        <w:ind w:left="2601" w:right="287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24.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 xml:space="preserve">hould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mp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ment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 of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ul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 in Dom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 Courts be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ols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?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 xml:space="preserve">t. 10 pp.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n Antonio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(e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sz w:val="22"/>
          <w:szCs w:val="22"/>
        </w:rPr>
        <w:t>), 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Utopia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sz w:val="22"/>
          <w:szCs w:val="22"/>
        </w:rPr>
        <w:t>2011)</w:t>
      </w:r>
    </w:p>
    <w:p w14:paraId="2D55CABF" w14:textId="77777777" w:rsidR="006400C0" w:rsidRPr="00484478" w:rsidRDefault="00EC3B59" w:rsidP="00EC69E7">
      <w:pPr>
        <w:spacing w:before="1"/>
        <w:ind w:left="2601" w:right="326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25.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4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pacing w:val="-4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fi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it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of Sp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ial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Crimin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 T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ibunals</w:t>
      </w:r>
      <w:r w:rsidRPr="00484478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"</w:t>
      </w:r>
      <w:r w:rsidRPr="00484478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st.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15 pp., in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ionnuala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Ni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Aol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 a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 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 G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ss (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ds.), E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pt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 Mil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ta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Com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is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ions (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 201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1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4F4FD861" w14:textId="77777777" w:rsidR="006400C0" w:rsidRPr="00484478" w:rsidRDefault="006400C0" w:rsidP="00EC69E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52CD6A8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6433C791" w14:textId="77777777" w:rsidR="006400C0" w:rsidRPr="00484478" w:rsidRDefault="00EC3B59" w:rsidP="00EC69E7">
      <w:pPr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  <w:u w:color="111111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  <w:u w:color="111111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  <w:u w:color="111111"/>
        </w:rPr>
        <w:t>les</w:t>
      </w:r>
    </w:p>
    <w:p w14:paraId="317BEC07" w14:textId="77777777" w:rsidR="006400C0" w:rsidRPr="00484478" w:rsidRDefault="00EC3B59" w:rsidP="00EC69E7">
      <w:pPr>
        <w:spacing w:before="43"/>
        <w:ind w:left="2601" w:right="503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26.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omall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7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: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U.S.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ion at the Cross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ds"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with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teph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T.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strowski), 73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Ne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Yo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1998)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1650, 43pp.</w:t>
      </w:r>
    </w:p>
    <w:p w14:paraId="7A1AA706" w14:textId="77777777" w:rsidR="006400C0" w:rsidRPr="00484478" w:rsidRDefault="00EC3B59" w:rsidP="00EC69E7">
      <w:pPr>
        <w:spacing w:before="1"/>
        <w:ind w:left="2601" w:right="426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27.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 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Envi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onment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as 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Hum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ht und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", 6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shpat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1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297,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31pp., in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w.</w:t>
      </w:r>
    </w:p>
    <w:p w14:paraId="6B869341" w14:textId="77777777" w:rsidR="006400C0" w:rsidRPr="00484478" w:rsidRDefault="00EC3B59" w:rsidP="00EC69E7">
      <w:pPr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28.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Dom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Viole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 of To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und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</w:p>
    <w:p w14:paraId="24CC0B0B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7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shpat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151, 40pp., in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.</w:t>
      </w:r>
    </w:p>
    <w:p w14:paraId="42D06429" w14:textId="77777777" w:rsidR="006400C0" w:rsidRPr="00484478" w:rsidRDefault="00EC3B59" w:rsidP="00EC69E7">
      <w:pPr>
        <w:spacing w:before="43"/>
        <w:ind w:left="2601" w:right="768" w:hanging="361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60" w:right="1500" w:bottom="280" w:left="1720" w:header="0" w:footer="1030" w:gutter="0"/>
          <w:cols w:space="720"/>
        </w:sect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29.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ron 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: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evi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trine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 Com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spons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with 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i)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34 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Yo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k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(200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 79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7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89pp.</w:t>
      </w:r>
    </w:p>
    <w:p w14:paraId="4F9F5774" w14:textId="77777777" w:rsidR="006400C0" w:rsidRPr="00484478" w:rsidRDefault="00EC3B59" w:rsidP="00EC69E7">
      <w:pPr>
        <w:spacing w:before="74"/>
        <w:ind w:left="2601" w:right="462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lastRenderedPageBreak/>
        <w:t>30.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Ba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 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dow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 Court: Dom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1 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k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 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if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 (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003)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46, 28 pp., in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w.</w:t>
      </w:r>
    </w:p>
    <w:p w14:paraId="2EEADFD3" w14:textId="77777777" w:rsidR="006400C0" w:rsidRPr="00484478" w:rsidRDefault="00EC3B59" w:rsidP="00EC69E7">
      <w:pPr>
        <w:spacing w:before="3"/>
        <w:ind w:left="2601" w:right="549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31.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Ent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 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f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Rome 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: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 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 for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 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 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l"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15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shpat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(200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3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 28,</w:t>
      </w:r>
    </w:p>
    <w:p w14:paraId="03995D99" w14:textId="77777777" w:rsidR="006400C0" w:rsidRPr="00484478" w:rsidRDefault="00EC3B59" w:rsidP="00EC69E7">
      <w:pPr>
        <w:spacing w:before="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17 pp., in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</w:p>
    <w:p w14:paraId="2DA8760C" w14:textId="77777777" w:rsidR="006400C0" w:rsidRPr="00484478" w:rsidRDefault="00EC3B59" w:rsidP="00EC69E7">
      <w:pPr>
        <w:spacing w:before="41"/>
        <w:ind w:left="2200" w:right="689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32.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iv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nial: 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ppl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Hum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ghts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the</w:t>
      </w:r>
    </w:p>
    <w:p w14:paraId="32C57E6E" w14:textId="77777777" w:rsidR="006400C0" w:rsidRPr="00484478" w:rsidRDefault="00EC3B59" w:rsidP="00EC69E7">
      <w:pPr>
        <w:spacing w:before="43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upied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(co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ten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 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i)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37</w:t>
      </w:r>
    </w:p>
    <w:p w14:paraId="5D901428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(200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4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) 17,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101 pp.</w:t>
      </w:r>
    </w:p>
    <w:p w14:paraId="7B622655" w14:textId="77777777" w:rsidR="006400C0" w:rsidRPr="00484478" w:rsidRDefault="00EC3B59" w:rsidP="00EC69E7">
      <w:pPr>
        <w:spacing w:before="41"/>
        <w:ind w:left="2601" w:right="310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33.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Consti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volu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ion: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the Time Come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or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ial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hts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(c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ten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 Yo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bin), 37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2004)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299,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46 pp.</w:t>
      </w:r>
    </w:p>
    <w:p w14:paraId="7F6588FB" w14:textId="77777777" w:rsidR="006400C0" w:rsidRPr="00484478" w:rsidRDefault="00EC3B59" w:rsidP="00EC69E7">
      <w:pPr>
        <w:spacing w:before="1"/>
        <w:ind w:left="2601" w:right="412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34.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All?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rovisions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Ne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qi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ial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ibunal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tatute in the li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ht of the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tatutes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other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rimin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Tribun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2</w:t>
      </w:r>
    </w:p>
    <w:p w14:paraId="7544F9FE" w14:textId="77777777" w:rsidR="006400C0" w:rsidRPr="00484478" w:rsidRDefault="00EC3B59" w:rsidP="00EC69E7">
      <w:pPr>
        <w:spacing w:before="4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Crimin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2004)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338, 8 pp.</w:t>
      </w:r>
    </w:p>
    <w:p w14:paraId="72378C5E" w14:textId="77777777" w:rsidR="006400C0" w:rsidRPr="00484478" w:rsidRDefault="00EC3B59" w:rsidP="00EC69E7">
      <w:pPr>
        <w:spacing w:before="41"/>
        <w:ind w:left="2601" w:right="625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35.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irst MOX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lant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rd: Coordin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Competing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Environm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Dispute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lem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dur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17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2004)</w:t>
      </w:r>
    </w:p>
    <w:p w14:paraId="5810DF2B" w14:textId="77777777" w:rsidR="006400C0" w:rsidRPr="00484478" w:rsidRDefault="00EC3B59" w:rsidP="00EC69E7">
      <w:pPr>
        <w:spacing w:before="4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815, 12 pp.</w:t>
      </w:r>
    </w:p>
    <w:p w14:paraId="1A4E598D" w14:textId="77777777" w:rsidR="006400C0" w:rsidRPr="00484478" w:rsidRDefault="00EC3B59" w:rsidP="00EC69E7">
      <w:pPr>
        <w:spacing w:before="41"/>
        <w:ind w:left="2200" w:right="527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36.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ies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qu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ies: 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ook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Two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</w:p>
    <w:p w14:paraId="4ACE4366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 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38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2005)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230,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16pp.</w:t>
      </w:r>
    </w:p>
    <w:p w14:paraId="65FC7D57" w14:textId="77777777" w:rsidR="006400C0" w:rsidRPr="00484478" w:rsidRDefault="00EC3B59" w:rsidP="00EC69E7">
      <w:pPr>
        <w:spacing w:before="41"/>
        <w:ind w:left="2601" w:right="351" w:hanging="361"/>
        <w:jc w:val="both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37.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 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Envi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onment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 a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man Ri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the Re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 Ad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m,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Din 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: Did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upr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 Court 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tori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"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 Envi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onment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2005)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59, 6pp.</w:t>
      </w:r>
    </w:p>
    <w:p w14:paraId="226151EB" w14:textId="77777777" w:rsidR="006400C0" w:rsidRPr="00484478" w:rsidRDefault="00EC3B59" w:rsidP="00EC69E7">
      <w:pPr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38.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rd a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gin of App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Do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16</w:t>
      </w:r>
    </w:p>
    <w:p w14:paraId="0A9059A6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Eu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5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 9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7, 33 pp.</w:t>
      </w:r>
    </w:p>
    <w:p w14:paraId="5ECBEE66" w14:textId="77777777" w:rsidR="006400C0" w:rsidRPr="00484478" w:rsidRDefault="00EC3B59" w:rsidP="00EC69E7">
      <w:pPr>
        <w:spacing w:before="43"/>
        <w:ind w:left="2601" w:right="733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39.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Contr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laims v.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Claims: Mapping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Confli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ts 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on Mu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 Claims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99 Am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0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5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</w:t>
      </w:r>
    </w:p>
    <w:p w14:paraId="5085A8A1" w14:textId="77777777" w:rsidR="006400C0" w:rsidRPr="00484478" w:rsidRDefault="00EC3B59" w:rsidP="00EC69E7">
      <w:pPr>
        <w:spacing w:before="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835, 16 pp.,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note</w:t>
      </w:r>
    </w:p>
    <w:p w14:paraId="32A2FFB5" w14:textId="77777777" w:rsidR="006400C0" w:rsidRPr="00484478" w:rsidRDefault="00EC3B59" w:rsidP="00EC69E7">
      <w:pPr>
        <w:spacing w:before="43"/>
        <w:ind w:left="2601" w:right="349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40.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How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 is 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upr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nd?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 Compa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sis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flu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 Ri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hts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 upon the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tation of Cons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ts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7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Courts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31 Brook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of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ional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2006)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341, 63 pp.</w:t>
      </w:r>
    </w:p>
    <w:p w14:paraId="323886B7" w14:textId="77777777" w:rsidR="006400C0" w:rsidRPr="00484478" w:rsidRDefault="00EC3B59" w:rsidP="00EC69E7">
      <w:pPr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41.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'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Adviso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</w:p>
    <w:p w14:paraId="3D94EAA7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60" w:right="1500" w:bottom="280" w:left="1720" w:header="0" w:footer="1030" w:gutter="0"/>
          <w:cols w:space="720"/>
        </w:sect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Opinion on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q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 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Constr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</w:t>
      </w:r>
    </w:p>
    <w:p w14:paraId="14FAF026" w14:textId="77777777" w:rsidR="006400C0" w:rsidRPr="00484478" w:rsidRDefault="00EC3B59" w:rsidP="00EC69E7">
      <w:pPr>
        <w:spacing w:before="74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lastRenderedPageBreak/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upied Pal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nian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Te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7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Y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</w:t>
      </w:r>
    </w:p>
    <w:p w14:paraId="79DB8F5C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 (200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6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 35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20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p.</w:t>
      </w:r>
    </w:p>
    <w:p w14:paraId="7717A70B" w14:textId="77777777" w:rsidR="006400C0" w:rsidRPr="00484478" w:rsidRDefault="00EC3B59" w:rsidP="00EC69E7">
      <w:pPr>
        <w:spacing w:before="41"/>
        <w:ind w:left="2601" w:right="731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42.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Consolidation of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s: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111111"/>
          <w:spacing w:val="5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lev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21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–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nt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(2006)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135,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st. 14 pp.</w:t>
      </w:r>
    </w:p>
    <w:p w14:paraId="61703D1E" w14:textId="77777777" w:rsidR="006400C0" w:rsidRPr="00484478" w:rsidRDefault="00EC3B59" w:rsidP="00EC69E7">
      <w:pPr>
        <w:ind w:left="2601" w:right="292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43.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ompeti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Courts: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hould 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ulating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Rules App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", X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nds Y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rnat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(200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7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) 3,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5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4 pp.</w:t>
      </w:r>
    </w:p>
    <w:p w14:paraId="29E585EF" w14:textId="77777777" w:rsidR="006400C0" w:rsidRPr="00484478" w:rsidRDefault="00EC3B59" w:rsidP="00EC69E7">
      <w:pPr>
        <w:ind w:left="2601" w:right="640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44.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rohibition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inst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ture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Cr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l,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nh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man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 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unishment: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the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bsolute be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lativ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iz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und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g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?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56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ic Univ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2007)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837, 30 pp.</w:t>
      </w:r>
    </w:p>
    <w:p w14:paraId="654FFA16" w14:textId="77777777" w:rsidR="006400C0" w:rsidRPr="00484478" w:rsidRDefault="00EC3B59" w:rsidP="00EC69E7">
      <w:pPr>
        <w:ind w:left="2601" w:right="638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45.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udici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 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ial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ht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: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li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rsp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with Yo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m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bin),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Af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irs 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2007),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t. 25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pp.</w:t>
      </w:r>
    </w:p>
    <w:p w14:paraId="483A1D25" w14:textId="77777777" w:rsidR="006400C0" w:rsidRPr="00484478" w:rsidRDefault="00EC3B59" w:rsidP="00EC69E7">
      <w:pPr>
        <w:ind w:left="2601" w:right="413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46.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A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lop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 of Mo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st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ropo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ons: 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Applic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of the Prin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ip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 Propo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arget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d K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ings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 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ritten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 Amich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5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Crimin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ust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2007)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310, 11 pp.</w:t>
      </w:r>
    </w:p>
    <w:p w14:paraId="787CF7A5" w14:textId="77777777" w:rsidR="006400C0" w:rsidRPr="00484478" w:rsidRDefault="00EC3B59" w:rsidP="00EC69E7">
      <w:pPr>
        <w:ind w:left="2202" w:right="350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47.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 Pr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Obj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on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Mor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Dis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inctions: A Com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 on</w:t>
      </w:r>
    </w:p>
    <w:p w14:paraId="6D3561A9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'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Mor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 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r"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40</w:t>
      </w:r>
      <w:r w:rsidRPr="00484478">
        <w:rPr>
          <w:rFonts w:asciiTheme="minorHAnsi" w:hAnsiTheme="minorHAnsi" w:cstheme="minorHAnsi"/>
          <w:color w:val="111111"/>
          <w:spacing w:val="7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view</w:t>
      </w:r>
    </w:p>
    <w:p w14:paraId="33F07FD0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thcomi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 2007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st. 15 pp.</w:t>
      </w:r>
    </w:p>
    <w:p w14:paraId="2C642C4D" w14:textId="77777777" w:rsidR="006400C0" w:rsidRPr="00484478" w:rsidRDefault="00EC3B59" w:rsidP="00EC69E7">
      <w:pPr>
        <w:spacing w:before="41"/>
        <w:ind w:left="2601" w:right="359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48.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udici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The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ue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town: A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le of Two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Ci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ies"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(c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ten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with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owit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), 21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2007)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113, 17 pp.</w:t>
      </w:r>
    </w:p>
    <w:p w14:paraId="1A04425E" w14:textId="77777777" w:rsidR="006400C0" w:rsidRPr="00484478" w:rsidRDefault="00EC3B59" w:rsidP="00EC69E7">
      <w:pPr>
        <w:ind w:left="2601" w:right="618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49.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 C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ose: The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tatus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'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Dise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men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, 8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book of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Humanita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ian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2005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2007) 35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9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 15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pp.</w:t>
      </w:r>
    </w:p>
    <w:p w14:paraId="3072D310" w14:textId="77777777" w:rsidR="006400C0" w:rsidRPr="00484478" w:rsidRDefault="00EC3B59" w:rsidP="00EC69E7">
      <w:pPr>
        <w:ind w:left="2601" w:right="338" w:hanging="361"/>
        <w:jc w:val="both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50.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wi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Ma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s, Man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pulating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phics: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On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x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e of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opulat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ies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rmin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,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2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ourn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l of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 Ethi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s of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Hum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 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hts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(200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8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 article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1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0, 26 pp.</w:t>
      </w:r>
    </w:p>
    <w:p w14:paraId="4017C828" w14:textId="77777777" w:rsidR="006400C0" w:rsidRPr="00484478" w:rsidRDefault="00EC3B59" w:rsidP="00EC69E7">
      <w:pPr>
        <w:spacing w:before="4"/>
        <w:ind w:left="2200" w:right="325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51.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ina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 xml:space="preserve"> 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w M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ts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plex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-7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: The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u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 of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a</w:t>
      </w:r>
    </w:p>
    <w:p w14:paraId="6B667AF9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, 41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view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sz w:val="22"/>
          <w:szCs w:val="22"/>
        </w:rPr>
        <w:t>2008)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68, 18 pp.</w:t>
      </w:r>
    </w:p>
    <w:p w14:paraId="5588977E" w14:textId="77777777" w:rsidR="006400C0" w:rsidRPr="00484478" w:rsidRDefault="00EC3B59" w:rsidP="00EC69E7">
      <w:pPr>
        <w:spacing w:before="41"/>
        <w:ind w:left="2202" w:right="331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52.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"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osni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rbia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nd the </w:t>
      </w:r>
      <w:r w:rsidRPr="00484478">
        <w:rPr>
          <w:rFonts w:asciiTheme="minorHAnsi" w:hAnsiTheme="minorHAnsi" w:cstheme="minorHAnsi"/>
          <w:sz w:val="22"/>
          <w:szCs w:val="22"/>
        </w:rPr>
        <w:t>Po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ics of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djud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</w:p>
    <w:p w14:paraId="7428B27C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 xml:space="preserve">45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ice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sz w:val="22"/>
          <w:szCs w:val="22"/>
        </w:rPr>
        <w:t>2008)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21, 6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p.</w:t>
      </w:r>
    </w:p>
    <w:p w14:paraId="58542699" w14:textId="77777777" w:rsidR="006400C0" w:rsidRPr="00484478" w:rsidRDefault="00EC3B59" w:rsidP="00EC69E7">
      <w:pPr>
        <w:spacing w:before="43"/>
        <w:ind w:left="2601" w:right="448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53.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qu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the Cir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le:</w:t>
      </w:r>
      <w:r w:rsidRPr="00484478">
        <w:rPr>
          <w:rFonts w:asciiTheme="minorHAnsi" w:hAnsiTheme="minorHAnsi" w:cstheme="minorHAnsi"/>
          <w:color w:val="000000"/>
          <w:spacing w:val="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m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rtial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of P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4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- Appointed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djud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tors 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cee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000000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color w:val="000000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000000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2F59969F" w14:textId="77777777" w:rsidR="006400C0" w:rsidRPr="00484478" w:rsidRDefault="00EC3B59" w:rsidP="00EC69E7">
      <w:pPr>
        <w:spacing w:before="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30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 xml:space="preserve">ola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os 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ourn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of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</w:p>
    <w:p w14:paraId="1AF41FD7" w14:textId="77777777" w:rsidR="006400C0" w:rsidRPr="00484478" w:rsidRDefault="00EC3B59" w:rsidP="00EC69E7">
      <w:pPr>
        <w:spacing w:before="40"/>
        <w:ind w:left="2601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60" w:right="1500" w:bottom="280" w:left="1720" w:header="0" w:footer="1030" w:gutter="0"/>
          <w:cols w:space="720"/>
        </w:sectPr>
      </w:pPr>
      <w:r w:rsidRPr="00484478">
        <w:rPr>
          <w:rFonts w:asciiTheme="minorHAnsi" w:hAnsiTheme="minorHAnsi" w:cstheme="minorHAnsi"/>
          <w:sz w:val="22"/>
          <w:szCs w:val="22"/>
        </w:rPr>
        <w:t>Compa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 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2009)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473, 17 pp.</w:t>
      </w:r>
    </w:p>
    <w:p w14:paraId="227638EC" w14:textId="77777777" w:rsidR="006400C0" w:rsidRPr="00484478" w:rsidRDefault="00EC3B59" w:rsidP="00EC69E7">
      <w:pPr>
        <w:spacing w:before="74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lastRenderedPageBreak/>
        <w:t>54.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ppl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ble to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upied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za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, 42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</w:p>
    <w:p w14:paraId="2C7289F5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view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484478">
        <w:rPr>
          <w:rFonts w:asciiTheme="minorHAnsi" w:hAnsiTheme="minorHAnsi" w:cstheme="minorHAnsi"/>
          <w:sz w:val="22"/>
          <w:szCs w:val="22"/>
        </w:rPr>
        <w:t>2009)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101, 16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p.</w:t>
      </w:r>
    </w:p>
    <w:p w14:paraId="412335C6" w14:textId="77777777" w:rsidR="006400C0" w:rsidRPr="00484478" w:rsidRDefault="00EC3B59" w:rsidP="00EC69E7">
      <w:pPr>
        <w:spacing w:before="41"/>
        <w:ind w:left="2601" w:right="410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55.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No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 a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sz w:val="22"/>
          <w:szCs w:val="22"/>
        </w:rPr>
        <w:t>k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rtme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t of Pow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r?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fl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ons on the Eme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of a 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udici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", 20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Eu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484478">
        <w:rPr>
          <w:rFonts w:asciiTheme="minorHAnsi" w:hAnsiTheme="minorHAnsi" w:cstheme="minorHAnsi"/>
          <w:sz w:val="22"/>
          <w:szCs w:val="22"/>
        </w:rPr>
        <w:t xml:space="preserve">n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ourn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of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2009)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73, 18 pp.</w:t>
      </w:r>
    </w:p>
    <w:p w14:paraId="7ED2C87D" w14:textId="77777777" w:rsidR="006400C0" w:rsidRPr="00484478" w:rsidRDefault="00EC3B59" w:rsidP="00EC69E7">
      <w:pPr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56.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lo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's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: 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ndi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the R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hts of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484478">
        <w:rPr>
          <w:rFonts w:asciiTheme="minorHAnsi" w:hAnsiTheme="minorHAnsi" w:cstheme="minorHAnsi"/>
          <w:sz w:val="22"/>
          <w:szCs w:val="22"/>
        </w:rPr>
        <w:t>oples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, 7</w:t>
      </w:r>
    </w:p>
    <w:p w14:paraId="77626243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.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.C.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. (2009)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541, 12 p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.</w:t>
      </w:r>
    </w:p>
    <w:p w14:paraId="1460921D" w14:textId="77777777" w:rsidR="006400C0" w:rsidRPr="00484478" w:rsidRDefault="00EC3B59" w:rsidP="00EC69E7">
      <w:pPr>
        <w:spacing w:before="43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57.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tors: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isd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ional</w:t>
      </w:r>
    </w:p>
    <w:p w14:paraId="57D21A0E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mp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 xml:space="preserve">, 31 pp. </w:t>
      </w:r>
      <w:r w:rsidRPr="00484478">
        <w:rPr>
          <w:rFonts w:asciiTheme="minorHAnsi" w:hAnsiTheme="minorHAnsi" w:cstheme="minorHAnsi"/>
          <w:color w:val="0000FF"/>
          <w:spacing w:val="-59"/>
          <w:sz w:val="22"/>
          <w:szCs w:val="22"/>
        </w:rPr>
        <w:t xml:space="preserve"> </w:t>
      </w:r>
      <w:hyperlink r:id="rId10"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w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w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w.</w:t>
        </w:r>
        <w:r w:rsidRPr="00484478">
          <w:rPr>
            <w:rFonts w:asciiTheme="minorHAnsi" w:hAnsiTheme="minorHAnsi" w:cstheme="minorHAnsi"/>
            <w:color w:val="0000FF"/>
            <w:spacing w:val="-1"/>
            <w:sz w:val="22"/>
            <w:szCs w:val="22"/>
            <w:u w:color="0000FF"/>
          </w:rPr>
          <w:t>fe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d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e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r</w:t>
        </w:r>
        <w:r w:rsidRPr="00484478">
          <w:rPr>
            <w:rFonts w:asciiTheme="minorHAnsi" w:hAnsiTheme="minorHAnsi" w:cstheme="minorHAnsi"/>
            <w:color w:val="0000FF"/>
            <w:spacing w:val="-2"/>
            <w:sz w:val="22"/>
            <w:szCs w:val="22"/>
            <w:u w:color="0000FF"/>
          </w:rPr>
          <w:t>a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l</w:t>
        </w:r>
        <w:r w:rsidRPr="00484478">
          <w:rPr>
            <w:rFonts w:asciiTheme="minorHAnsi" w:hAnsiTheme="minorHAnsi" w:cstheme="minorHAnsi"/>
            <w:color w:val="0000FF"/>
            <w:spacing w:val="1"/>
            <w:sz w:val="22"/>
            <w:szCs w:val="22"/>
            <w:u w:color="0000FF"/>
          </w:rPr>
          <w:t>i</w:t>
        </w:r>
        <w:r w:rsidRPr="00484478">
          <w:rPr>
            <w:rFonts w:asciiTheme="minorHAnsi" w:hAnsiTheme="minorHAnsi" w:cstheme="minorHAnsi"/>
            <w:color w:val="0000FF"/>
            <w:sz w:val="22"/>
            <w:szCs w:val="22"/>
            <w:u w:color="0000FF"/>
          </w:rPr>
          <w:t>sm</w:t>
        </w:r>
        <w:r w:rsidRPr="00484478">
          <w:rPr>
            <w:rFonts w:asciiTheme="minorHAnsi" w:hAnsiTheme="minorHAnsi" w:cstheme="minorHAnsi"/>
            <w:color w:val="0000FF"/>
            <w:spacing w:val="2"/>
            <w:sz w:val="22"/>
            <w:szCs w:val="22"/>
            <w:u w:color="0000FF"/>
          </w:rPr>
          <w:t>i</w:t>
        </w:r>
        <w:r w:rsidRPr="00484478">
          <w:rPr>
            <w:rFonts w:asciiTheme="minorHAnsi" w:hAnsiTheme="minorHAnsi" w:cstheme="minorHAnsi"/>
            <w:color w:val="000000"/>
            <w:sz w:val="22"/>
            <w:szCs w:val="22"/>
          </w:rPr>
          <w:t>.it</w:t>
        </w:r>
      </w:hyperlink>
      <w:r w:rsidRPr="00484478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000000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000000"/>
          <w:sz w:val="22"/>
          <w:szCs w:val="22"/>
        </w:rPr>
        <w:t>2009)</w:t>
      </w:r>
    </w:p>
    <w:p w14:paraId="323E7BC7" w14:textId="77777777" w:rsidR="006400C0" w:rsidRPr="00484478" w:rsidRDefault="00EC3B59" w:rsidP="00EC69E7">
      <w:pPr>
        <w:spacing w:before="41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 xml:space="preserve">58.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role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ourts in Adv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ls of</w:t>
      </w:r>
    </w:p>
    <w:p w14:paraId="221F6254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rimin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6 pp, A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IL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cee</w:t>
      </w:r>
      <w:r w:rsidRPr="00484478">
        <w:rPr>
          <w:rFonts w:asciiTheme="minorHAnsi" w:hAnsiTheme="minorHAnsi" w:cstheme="minorHAnsi"/>
          <w:sz w:val="22"/>
          <w:szCs w:val="22"/>
        </w:rPr>
        <w:t>di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</w:p>
    <w:p w14:paraId="290BEC9C" w14:textId="77777777" w:rsidR="006400C0" w:rsidRPr="00484478" w:rsidRDefault="00EC3B59" w:rsidP="00EC69E7">
      <w:pPr>
        <w:spacing w:before="43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2009 (201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484478">
        <w:rPr>
          <w:rFonts w:asciiTheme="minorHAnsi" w:hAnsiTheme="minorHAnsi" w:cstheme="minorHAnsi"/>
          <w:sz w:val="22"/>
          <w:szCs w:val="22"/>
        </w:rPr>
        <w:t>)</w:t>
      </w:r>
    </w:p>
    <w:p w14:paraId="4980EA13" w14:textId="77777777" w:rsidR="006400C0" w:rsidRPr="00484478" w:rsidRDefault="00EC3B59" w:rsidP="00EC69E7">
      <w:pPr>
        <w:spacing w:before="41"/>
        <w:ind w:left="2601" w:right="400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 xml:space="preserve">59.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“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 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f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un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rp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tation of 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ome 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: A 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sponse to Y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aë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484478">
        <w:rPr>
          <w:rFonts w:asciiTheme="minorHAnsi" w:hAnsiTheme="minorHAnsi" w:cstheme="minorHAnsi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CC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isd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 o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ts Com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ted in the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Ga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sz w:val="22"/>
          <w:szCs w:val="22"/>
        </w:rPr>
        <w:t>trip”,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8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J.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.C.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z w:val="22"/>
          <w:szCs w:val="22"/>
        </w:rPr>
        <w:t xml:space="preserve">.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2010)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32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484478">
        <w:rPr>
          <w:rFonts w:asciiTheme="minorHAnsi" w:hAnsiTheme="minorHAnsi" w:cstheme="minorHAnsi"/>
          <w:sz w:val="22"/>
          <w:szCs w:val="22"/>
        </w:rPr>
        <w:t>, 15 pp.</w:t>
      </w:r>
    </w:p>
    <w:p w14:paraId="71A0A6BA" w14:textId="77777777" w:rsidR="006400C0" w:rsidRPr="00484478" w:rsidRDefault="00EC3B59" w:rsidP="00EC69E7">
      <w:pPr>
        <w:spacing w:before="4"/>
        <w:ind w:left="2601" w:right="368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 xml:space="preserve">60.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sz w:val="22"/>
          <w:szCs w:val="22"/>
        </w:rPr>
        <w:t>upr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me Court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 the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ment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484478">
        <w:rPr>
          <w:rFonts w:asciiTheme="minorHAnsi" w:hAnsiTheme="minorHAnsi" w:cstheme="minorHAnsi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nsion of the Scope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of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 on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nt 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484478">
        <w:rPr>
          <w:rFonts w:asciiTheme="minorHAnsi" w:hAnsiTheme="minorHAnsi" w:cstheme="minorHAnsi"/>
          <w:sz w:val="22"/>
          <w:szCs w:val="22"/>
        </w:rPr>
        <w:t>up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on" (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 G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sz w:val="22"/>
          <w:szCs w:val="22"/>
        </w:rPr>
        <w:t>), 43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3)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w 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view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in</w:t>
      </w:r>
    </w:p>
    <w:p w14:paraId="3B2926E1" w14:textId="77777777" w:rsidR="006400C0" w:rsidRPr="00484478" w:rsidRDefault="00EC3B59" w:rsidP="00EC69E7">
      <w:pPr>
        <w:spacing w:before="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2011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30 pp.</w:t>
      </w:r>
    </w:p>
    <w:p w14:paraId="34C56293" w14:textId="77777777" w:rsidR="006400C0" w:rsidRPr="00484478" w:rsidRDefault="00EC3B59" w:rsidP="00EC69E7">
      <w:pPr>
        <w:spacing w:before="43"/>
        <w:ind w:left="2601" w:right="756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61.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Comp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ian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with D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is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ons of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 xml:space="preserve">ts as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ndi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of th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ir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fe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ss: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A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l-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na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"</w:t>
      </w:r>
      <w:r w:rsidRPr="00484478">
        <w:rPr>
          <w:rFonts w:asciiTheme="minorHAnsi" w:hAnsiTheme="minorHAnsi" w:cstheme="minorHAnsi"/>
          <w:sz w:val="22"/>
          <w:szCs w:val="22"/>
        </w:rPr>
        <w:t>, E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roc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sz w:val="22"/>
          <w:szCs w:val="22"/>
        </w:rPr>
        <w:t>di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fo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th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ng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in 2011),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st. 15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p.</w:t>
      </w:r>
    </w:p>
    <w:p w14:paraId="13637D44" w14:textId="77777777" w:rsidR="006400C0" w:rsidRPr="00484478" w:rsidRDefault="006400C0" w:rsidP="00EC69E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AC967B4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4B9C419A" w14:textId="77777777" w:rsidR="006400C0" w:rsidRPr="00484478" w:rsidRDefault="00EC3B59" w:rsidP="00EC69E7">
      <w:pPr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isc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an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us</w:t>
      </w:r>
    </w:p>
    <w:p w14:paraId="448D8949" w14:textId="77777777" w:rsidR="006400C0" w:rsidRPr="00484478" w:rsidRDefault="00EC3B59" w:rsidP="00EC69E7">
      <w:pPr>
        <w:spacing w:before="43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62.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port on the State of Isra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color w:val="111111"/>
          <w:spacing w:val="-3"/>
          <w:sz w:val="22"/>
          <w:szCs w:val="22"/>
        </w:rPr>
        <w:t>(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>1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)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 Y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</w:t>
      </w:r>
    </w:p>
    <w:p w14:paraId="04D89548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T.M.C. As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004)</w:t>
      </w:r>
    </w:p>
    <w:p w14:paraId="03E3A3E2" w14:textId="77777777" w:rsidR="006400C0" w:rsidRPr="00484478" w:rsidRDefault="00EC3B59" w:rsidP="00EC69E7">
      <w:pPr>
        <w:spacing w:before="41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63.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port on the State of Isra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color w:val="111111"/>
          <w:spacing w:val="-3"/>
          <w:sz w:val="22"/>
          <w:szCs w:val="22"/>
        </w:rPr>
        <w:t>(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>2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)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 Y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of</w:t>
      </w:r>
    </w:p>
    <w:p w14:paraId="4F12B578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Hum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T.M.C. As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004)</w:t>
      </w:r>
    </w:p>
    <w:p w14:paraId="1BC8A86B" w14:textId="77777777" w:rsidR="006400C0" w:rsidRPr="00484478" w:rsidRDefault="00EC3B59" w:rsidP="00EC69E7">
      <w:pPr>
        <w:spacing w:before="43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64.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port on the State of Isra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color w:val="111111"/>
          <w:spacing w:val="-3"/>
          <w:sz w:val="22"/>
          <w:szCs w:val="22"/>
        </w:rPr>
        <w:t>(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>3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)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 Y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</w:t>
      </w:r>
    </w:p>
    <w:p w14:paraId="7BF1D2F4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T.M.C. As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2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005)</w:t>
      </w:r>
    </w:p>
    <w:p w14:paraId="0736E2CA" w14:textId="77777777" w:rsidR="006400C0" w:rsidRPr="00484478" w:rsidRDefault="00EC3B59" w:rsidP="00EC69E7">
      <w:pPr>
        <w:spacing w:before="41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65.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port on the State of Isra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color w:val="111111"/>
          <w:spacing w:val="-3"/>
          <w:sz w:val="22"/>
          <w:szCs w:val="22"/>
        </w:rPr>
        <w:t>(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>4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)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 Y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</w:t>
      </w:r>
    </w:p>
    <w:p w14:paraId="5FA71481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T.M.C. As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thcoming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</w:t>
      </w:r>
    </w:p>
    <w:p w14:paraId="27CA90C0" w14:textId="77777777" w:rsidR="006400C0" w:rsidRPr="00484478" w:rsidRDefault="00EC3B59" w:rsidP="00EC69E7">
      <w:pPr>
        <w:spacing w:before="43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2006)</w:t>
      </w:r>
    </w:p>
    <w:p w14:paraId="211FE134" w14:textId="77777777" w:rsidR="006400C0" w:rsidRPr="00484478" w:rsidRDefault="00EC3B59" w:rsidP="00EC69E7">
      <w:pPr>
        <w:spacing w:before="41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66.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port on the State of Isra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i/>
          <w:color w:val="111111"/>
          <w:spacing w:val="-3"/>
          <w:sz w:val="22"/>
          <w:szCs w:val="22"/>
        </w:rPr>
        <w:t>(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200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>5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)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 Y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rbook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</w:t>
      </w:r>
    </w:p>
    <w:p w14:paraId="5F0F5E5B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 Humanit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ri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T.M.C. As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s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r,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thcoming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in</w:t>
      </w:r>
    </w:p>
    <w:p w14:paraId="6BA3BA6C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2006)</w:t>
      </w:r>
    </w:p>
    <w:p w14:paraId="0333BA9F" w14:textId="77777777" w:rsidR="006400C0" w:rsidRPr="00484478" w:rsidRDefault="00EC3B59" w:rsidP="00EC69E7">
      <w:pPr>
        <w:spacing w:before="43"/>
        <w:ind w:left="2601" w:right="564" w:hanging="361"/>
        <w:rPr>
          <w:rFonts w:asciiTheme="minorHAnsi" w:hAnsiTheme="minorHAnsi" w:cstheme="minorHAnsi"/>
          <w:sz w:val="22"/>
          <w:szCs w:val="22"/>
        </w:rPr>
        <w:sectPr w:rsidR="006400C0" w:rsidRPr="00484478">
          <w:footerReference w:type="default" r:id="rId11"/>
          <w:pgSz w:w="12240" w:h="15840"/>
          <w:pgMar w:top="1360" w:right="1500" w:bottom="280" w:left="1720" w:header="0" w:footer="1030" w:gutter="0"/>
          <w:cols w:space="720"/>
        </w:sect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67.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port on Isra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li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ompliance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wi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h incorporat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on obl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gat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ons und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 human righ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s t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at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ritten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. Ru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 </w:t>
      </w:r>
      <w:r w:rsidRPr="00484478">
        <w:rPr>
          <w:rFonts w:asciiTheme="minorHAnsi" w:hAnsiTheme="minorHAnsi" w:cstheme="minorHAnsi"/>
          <w:color w:val="111111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pido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h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nd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. 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rna 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ft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l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50 pp.)</w:t>
      </w:r>
    </w:p>
    <w:p w14:paraId="728B2320" w14:textId="77777777" w:rsidR="006400C0" w:rsidRPr="00484478" w:rsidRDefault="00EC3B59" w:rsidP="00EC69E7">
      <w:pPr>
        <w:spacing w:before="74"/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lastRenderedPageBreak/>
        <w:t>68.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An 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nterdiscipl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nary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ook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at 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paration Barr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–</w:t>
      </w:r>
    </w:p>
    <w:p w14:paraId="5ECF79C3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mposium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(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-e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di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d w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i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th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ro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. 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s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color w:val="111111"/>
          <w:spacing w:val="4"/>
          <w:sz w:val="22"/>
          <w:szCs w:val="22"/>
        </w:rPr>
        <w:t>a</w:t>
      </w:r>
      <w:r w:rsidRPr="00484478">
        <w:rPr>
          <w:rFonts w:asciiTheme="minorHAnsi" w:hAnsiTheme="minorHAnsi" w:cstheme="minorHAnsi"/>
          <w:color w:val="111111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)</w:t>
      </w:r>
    </w:p>
    <w:p w14:paraId="587F176A" w14:textId="77777777" w:rsidR="006400C0" w:rsidRPr="00484478" w:rsidRDefault="00EC3B59" w:rsidP="00EC69E7">
      <w:pPr>
        <w:spacing w:before="41"/>
        <w:ind w:left="2601" w:right="285" w:hanging="36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color w:val="111111"/>
          <w:sz w:val="22"/>
          <w:szCs w:val="22"/>
        </w:rPr>
        <w:t>69.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Proportiona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Pri</w:t>
      </w:r>
      <w:r w:rsidRPr="00484478">
        <w:rPr>
          <w:rFonts w:asciiTheme="minorHAnsi" w:hAnsiTheme="minorHAnsi" w:cstheme="minorHAnsi"/>
          <w:i/>
          <w:color w:val="111111"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ip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in International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 xml:space="preserve"> L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aw</w:t>
      </w:r>
      <w:r w:rsidRPr="00484478">
        <w:rPr>
          <w:rFonts w:asciiTheme="minorHAnsi" w:hAnsiTheme="minorHAnsi" w:cstheme="minorHAnsi"/>
          <w:i/>
          <w:color w:val="111111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– a study prep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d for the 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 xml:space="preserve">srael </w:t>
      </w:r>
      <w:r w:rsidRPr="00484478">
        <w:rPr>
          <w:rFonts w:asciiTheme="minorHAnsi" w:hAnsiTheme="minorHAnsi" w:cstheme="minorHAnsi"/>
          <w:i/>
          <w:color w:val="111111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mo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ra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color w:val="111111"/>
          <w:spacing w:val="-1"/>
          <w:sz w:val="22"/>
          <w:szCs w:val="22"/>
        </w:rPr>
        <w:t xml:space="preserve"> 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nst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tu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color w:val="11111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color w:val="111111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 xml:space="preserve">(99 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p.),in H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b</w:t>
      </w:r>
      <w:r w:rsidRPr="00484478">
        <w:rPr>
          <w:rFonts w:asciiTheme="minorHAnsi" w:hAnsiTheme="minorHAnsi" w:cstheme="minorHAnsi"/>
          <w:color w:val="111111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color w:val="111111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color w:val="111111"/>
          <w:sz w:val="22"/>
          <w:szCs w:val="22"/>
        </w:rPr>
        <w:t>w</w:t>
      </w:r>
    </w:p>
    <w:p w14:paraId="1EB214BA" w14:textId="77777777" w:rsidR="006400C0" w:rsidRPr="00484478" w:rsidRDefault="00EC3B59" w:rsidP="00EC69E7">
      <w:pPr>
        <w:ind w:left="224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70.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y-M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k</w:t>
      </w:r>
      <w:r w:rsidRPr="00484478">
        <w:rPr>
          <w:rFonts w:asciiTheme="minorHAnsi" w:hAnsiTheme="minorHAnsi" w:cstheme="minorHAnsi"/>
          <w:i/>
          <w:sz w:val="22"/>
          <w:szCs w:val="22"/>
        </w:rPr>
        <w:t>ing Po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rs 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n Isra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ten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 Moshe</w:t>
      </w:r>
    </w:p>
    <w:p w14:paraId="30D1E788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Hirs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h, G</w:t>
      </w:r>
      <w:r w:rsidRPr="00484478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rp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sz w:val="22"/>
          <w:szCs w:val="22"/>
        </w:rPr>
        <w:t>, 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mer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ro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k M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484478">
        <w:rPr>
          <w:rFonts w:asciiTheme="minorHAnsi" w:hAnsiTheme="minorHAnsi" w:cstheme="minorHAnsi"/>
          <w:sz w:val="22"/>
          <w:szCs w:val="22"/>
        </w:rPr>
        <w:t>nd Gi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Ad</w:t>
      </w:r>
    </w:p>
    <w:p w14:paraId="7FAC1C93" w14:textId="77777777" w:rsidR="006400C0" w:rsidRPr="00484478" w:rsidRDefault="00EC3B59" w:rsidP="00EC69E7">
      <w:pPr>
        <w:spacing w:before="41"/>
        <w:ind w:left="2601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No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m),a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port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un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484478">
        <w:rPr>
          <w:rFonts w:asciiTheme="minorHAnsi" w:hAnsiTheme="minorHAnsi" w:cstheme="minorHAnsi"/>
          <w:sz w:val="22"/>
          <w:szCs w:val="22"/>
        </w:rPr>
        <w:t>y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the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vis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nst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tu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.</w:t>
      </w:r>
    </w:p>
    <w:p w14:paraId="08D1413F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5EC0BB84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22E6A88C" w14:textId="77777777" w:rsidR="006400C0" w:rsidRPr="00484478" w:rsidRDefault="00EC3B59" w:rsidP="00EC69E7">
      <w:pPr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1"/>
          <w:sz w:val="22"/>
          <w:szCs w:val="22"/>
          <w:u w:color="000000"/>
        </w:rPr>
        <w:t>W</w:t>
      </w:r>
      <w:r w:rsidRPr="00484478">
        <w:rPr>
          <w:rFonts w:asciiTheme="minorHAnsi" w:hAnsiTheme="minorHAnsi" w:cstheme="minorHAnsi"/>
          <w:sz w:val="22"/>
          <w:szCs w:val="22"/>
          <w:u w:color="000000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  <w:u w:color="000000"/>
        </w:rPr>
        <w:t>r</w:t>
      </w:r>
      <w:r w:rsidRPr="00484478">
        <w:rPr>
          <w:rFonts w:asciiTheme="minorHAnsi" w:hAnsiTheme="minorHAnsi" w:cstheme="minorHAnsi"/>
          <w:sz w:val="22"/>
          <w:szCs w:val="22"/>
          <w:u w:color="000000"/>
        </w:rPr>
        <w:t xml:space="preserve">k in </w:t>
      </w:r>
      <w:r w:rsidRPr="00484478">
        <w:rPr>
          <w:rFonts w:asciiTheme="minorHAnsi" w:hAnsiTheme="minorHAnsi" w:cstheme="minorHAnsi"/>
          <w:spacing w:val="1"/>
          <w:sz w:val="22"/>
          <w:szCs w:val="22"/>
          <w:u w:color="000000"/>
        </w:rPr>
        <w:t>P</w:t>
      </w:r>
      <w:r w:rsidRPr="00484478">
        <w:rPr>
          <w:rFonts w:asciiTheme="minorHAnsi" w:hAnsiTheme="minorHAnsi" w:cstheme="minorHAnsi"/>
          <w:sz w:val="22"/>
          <w:szCs w:val="22"/>
          <w:u w:color="000000"/>
        </w:rPr>
        <w:t>ro</w:t>
      </w:r>
      <w:r w:rsidRPr="00484478">
        <w:rPr>
          <w:rFonts w:asciiTheme="minorHAnsi" w:hAnsiTheme="minorHAnsi" w:cstheme="minorHAnsi"/>
          <w:spacing w:val="-3"/>
          <w:sz w:val="22"/>
          <w:szCs w:val="22"/>
          <w:u w:color="000000"/>
        </w:rPr>
        <w:t>g</w:t>
      </w:r>
      <w:r w:rsidRPr="00484478">
        <w:rPr>
          <w:rFonts w:asciiTheme="minorHAnsi" w:hAnsiTheme="minorHAnsi" w:cstheme="minorHAnsi"/>
          <w:sz w:val="22"/>
          <w:szCs w:val="22"/>
          <w:u w:color="000000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  <w:u w:color="000000"/>
        </w:rPr>
        <w:t>e</w:t>
      </w:r>
      <w:r w:rsidRPr="00484478">
        <w:rPr>
          <w:rFonts w:asciiTheme="minorHAnsi" w:hAnsiTheme="minorHAnsi" w:cstheme="minorHAnsi"/>
          <w:sz w:val="22"/>
          <w:szCs w:val="22"/>
          <w:u w:color="000000"/>
        </w:rPr>
        <w:t>ss</w:t>
      </w:r>
    </w:p>
    <w:p w14:paraId="05DCC46D" w14:textId="77777777" w:rsidR="006400C0" w:rsidRPr="00484478" w:rsidRDefault="00EC3B59" w:rsidP="00EC69E7">
      <w:pPr>
        <w:spacing w:before="41"/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Art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les and notes</w:t>
      </w:r>
    </w:p>
    <w:p w14:paraId="01683A9B" w14:textId="77777777" w:rsidR="006400C0" w:rsidRPr="00484478" w:rsidRDefault="00EC3B59" w:rsidP="00EC69E7">
      <w:pPr>
        <w:tabs>
          <w:tab w:val="left" w:pos="2200"/>
        </w:tabs>
        <w:spacing w:before="41"/>
        <w:ind w:left="2216" w:right="288" w:hanging="355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gal Enti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le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nts,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ha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ging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ircu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>stanc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 and Int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z w:val="22"/>
          <w:szCs w:val="22"/>
        </w:rPr>
        <w:t>- te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>porali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: A </w:t>
      </w:r>
      <w:r w:rsidRPr="00484478">
        <w:rPr>
          <w:rFonts w:asciiTheme="minorHAnsi" w:hAnsiTheme="minorHAnsi" w:cstheme="minorHAnsi"/>
          <w:i/>
          <w:sz w:val="22"/>
          <w:szCs w:val="22"/>
        </w:rPr>
        <w:t>Comm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nt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on the Creation of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srael and the Status of Pal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ne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15 pp.)</w:t>
      </w:r>
    </w:p>
    <w:p w14:paraId="169CF7D8" w14:textId="77777777" w:rsidR="006400C0" w:rsidRPr="00484478" w:rsidRDefault="00EC3B59" w:rsidP="00EC69E7">
      <w:pPr>
        <w:tabs>
          <w:tab w:val="left" w:pos="2200"/>
        </w:tabs>
        <w:spacing w:before="2"/>
        <w:ind w:left="2219" w:right="589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484478">
        <w:rPr>
          <w:rFonts w:asciiTheme="minorHAnsi" w:hAnsiTheme="minorHAnsi" w:cstheme="minorHAnsi"/>
          <w:i/>
          <w:sz w:val="22"/>
          <w:szCs w:val="22"/>
        </w:rPr>
        <w:t>Assessing the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Eff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ss of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nternational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our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s: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Q</w:t>
      </w:r>
      <w:r w:rsidRPr="00484478">
        <w:rPr>
          <w:rFonts w:asciiTheme="minorHAnsi" w:hAnsiTheme="minorHAnsi" w:cstheme="minorHAnsi"/>
          <w:i/>
          <w:sz w:val="22"/>
          <w:szCs w:val="22"/>
        </w:rPr>
        <w:t>uant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fying the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i/>
          <w:sz w:val="22"/>
          <w:szCs w:val="22"/>
        </w:rPr>
        <w:t>nquant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able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50 pp.)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submi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ted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publ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on)</w:t>
      </w:r>
    </w:p>
    <w:p w14:paraId="1EDCE167" w14:textId="77777777" w:rsidR="006400C0" w:rsidRPr="00484478" w:rsidRDefault="00EC3B59" w:rsidP="00EC69E7">
      <w:pPr>
        <w:spacing w:before="2"/>
        <w:ind w:left="185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-6"/>
          <w:sz w:val="22"/>
          <w:szCs w:val="22"/>
        </w:rPr>
        <w:t>W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ar against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rror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and Absolu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Substant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and Pro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i/>
          <w:sz w:val="22"/>
          <w:szCs w:val="22"/>
        </w:rPr>
        <w:t>dural</w:t>
      </w:r>
    </w:p>
    <w:p w14:paraId="1ABFF9C9" w14:textId="77777777" w:rsidR="006400C0" w:rsidRPr="00484478" w:rsidRDefault="00EC3B59" w:rsidP="00EC69E7">
      <w:pPr>
        <w:spacing w:before="41"/>
        <w:ind w:left="22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Norms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25 pp.)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z w:val="22"/>
          <w:szCs w:val="22"/>
        </w:rPr>
        <w:t>sub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ted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publ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on)</w:t>
      </w:r>
    </w:p>
    <w:p w14:paraId="51DE492E" w14:textId="77777777" w:rsidR="006400C0" w:rsidRPr="00484478" w:rsidRDefault="00EC3B59" w:rsidP="00EC69E7">
      <w:pPr>
        <w:spacing w:before="44"/>
        <w:ind w:left="1818" w:right="679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Role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of Proc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dural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Norms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in I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Proporti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i/>
          <w:sz w:val="22"/>
          <w:szCs w:val="22"/>
        </w:rPr>
        <w:t>nal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ty 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z w:val="22"/>
          <w:szCs w:val="22"/>
        </w:rPr>
        <w:t>alysis</w:t>
      </w:r>
    </w:p>
    <w:p w14:paraId="57AA51E6" w14:textId="77777777" w:rsidR="006400C0" w:rsidRPr="00484478" w:rsidRDefault="00EC3B59" w:rsidP="00EC69E7">
      <w:pPr>
        <w:spacing w:before="41"/>
        <w:ind w:left="22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25 pp.)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(c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ten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 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. Amich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i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n)</w:t>
      </w:r>
    </w:p>
    <w:p w14:paraId="3C14C12B" w14:textId="77777777" w:rsidR="006400C0" w:rsidRPr="00484478" w:rsidRDefault="00EC3B59" w:rsidP="00EC69E7">
      <w:pPr>
        <w:tabs>
          <w:tab w:val="left" w:pos="2200"/>
        </w:tabs>
        <w:spacing w:before="41"/>
        <w:ind w:left="2219" w:right="853" w:hanging="36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Duty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to In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i/>
          <w:sz w:val="22"/>
          <w:szCs w:val="22"/>
        </w:rPr>
        <w:t>st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gate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gat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ons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of I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Violat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ons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25 pp.)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(c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ten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h 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.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Amich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i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oh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n)</w:t>
      </w:r>
    </w:p>
    <w:p w14:paraId="03435595" w14:textId="77777777" w:rsidR="006400C0" w:rsidRPr="00484478" w:rsidRDefault="00EC3B59" w:rsidP="00EC69E7">
      <w:pPr>
        <w:spacing w:before="2"/>
        <w:ind w:left="1818" w:right="655"/>
        <w:jc w:val="center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84478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484478">
        <w:rPr>
          <w:rFonts w:asciiTheme="minorHAnsi" w:hAnsiTheme="minorHAnsi" w:cstheme="minorHAnsi"/>
          <w:i/>
          <w:sz w:val="22"/>
          <w:szCs w:val="22"/>
        </w:rPr>
        <w:t>mpa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t of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nternational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riminal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ou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z w:val="22"/>
          <w:szCs w:val="22"/>
        </w:rPr>
        <w:t>ts on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Nat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onal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gal</w:t>
      </w:r>
    </w:p>
    <w:p w14:paraId="4936E921" w14:textId="77777777" w:rsidR="006400C0" w:rsidRPr="00484478" w:rsidRDefault="00EC3B59" w:rsidP="00EC69E7">
      <w:pPr>
        <w:spacing w:before="41"/>
        <w:ind w:left="22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sz w:val="22"/>
          <w:szCs w:val="22"/>
        </w:rPr>
        <w:t>ste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s in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Aft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rmath</w:t>
      </w:r>
      <w:r w:rsidRPr="00484478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of Mass Atro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Si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uat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i/>
          <w:sz w:val="22"/>
          <w:szCs w:val="22"/>
        </w:rPr>
        <w:t>ns</w:t>
      </w:r>
      <w:r w:rsidRPr="00484478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st. 25 pp.)</w:t>
      </w:r>
    </w:p>
    <w:p w14:paraId="5A9A7314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23D99CF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40428858" w14:textId="77777777" w:rsidR="006400C0" w:rsidRPr="00484478" w:rsidRDefault="00EC3B59" w:rsidP="00EC69E7">
      <w:pPr>
        <w:ind w:left="152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>ports</w:t>
      </w:r>
    </w:p>
    <w:p w14:paraId="53757268" w14:textId="77777777" w:rsidR="006400C0" w:rsidRPr="00484478" w:rsidRDefault="00EC3B59" w:rsidP="00EC69E7">
      <w:pPr>
        <w:tabs>
          <w:tab w:val="left" w:pos="2200"/>
        </w:tabs>
        <w:spacing w:before="41"/>
        <w:ind w:left="2216" w:right="449" w:hanging="355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84478">
        <w:rPr>
          <w:rFonts w:asciiTheme="minorHAnsi" w:eastAsia="Segoe MDL2 Assets" w:hAnsiTheme="minorHAnsi" w:cstheme="minorHAnsi"/>
          <w:sz w:val="22"/>
          <w:szCs w:val="22"/>
        </w:rPr>
        <w:tab/>
      </w:r>
      <w:r w:rsidRPr="00484478">
        <w:rPr>
          <w:rFonts w:asciiTheme="minorHAnsi" w:hAnsiTheme="minorHAnsi" w:cstheme="minorHAnsi"/>
          <w:i/>
          <w:sz w:val="22"/>
          <w:szCs w:val="22"/>
        </w:rPr>
        <w:t>Isra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l and 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he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Additional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Protocols to the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Ge</w:t>
      </w:r>
      <w:r w:rsidRPr="00484478">
        <w:rPr>
          <w:rFonts w:asciiTheme="minorHAnsi" w:hAnsiTheme="minorHAnsi" w:cstheme="minorHAnsi"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ev</w:t>
      </w:r>
      <w:r w:rsidRPr="00484478">
        <w:rPr>
          <w:rFonts w:asciiTheme="minorHAnsi" w:hAnsiTheme="minorHAnsi" w:cstheme="minorHAnsi"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Con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i/>
          <w:sz w:val="22"/>
          <w:szCs w:val="22"/>
        </w:rPr>
        <w:t>nt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ons: a R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eev</w:t>
      </w:r>
      <w:r w:rsidRPr="00484478">
        <w:rPr>
          <w:rFonts w:asciiTheme="minorHAnsi" w:hAnsiTheme="minorHAnsi" w:cstheme="minorHAnsi"/>
          <w:i/>
          <w:sz w:val="22"/>
          <w:szCs w:val="22"/>
        </w:rPr>
        <w:t>alua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ion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ten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with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 xml:space="preserve">uth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pido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 xml:space="preserve">h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Ido Rosens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484478">
        <w:rPr>
          <w:rFonts w:asciiTheme="minorHAnsi" w:hAnsiTheme="minorHAnsi" w:cstheme="minorHAnsi"/>
          <w:sz w:val="22"/>
          <w:szCs w:val="22"/>
        </w:rPr>
        <w:t>ig)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(e</w:t>
      </w:r>
      <w:r w:rsidRPr="00484478">
        <w:rPr>
          <w:rFonts w:asciiTheme="minorHAnsi" w:hAnsiTheme="minorHAnsi" w:cstheme="minorHAnsi"/>
          <w:sz w:val="22"/>
          <w:szCs w:val="22"/>
        </w:rPr>
        <w:t>st. 50 pp.)</w:t>
      </w:r>
    </w:p>
    <w:p w14:paraId="5BB2E2D6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8B50A86" w14:textId="77777777" w:rsidR="006400C0" w:rsidRPr="00484478" w:rsidRDefault="006400C0" w:rsidP="00EC69E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461AE44" w14:textId="77777777" w:rsidR="006400C0" w:rsidRPr="00484478" w:rsidRDefault="00EC3B59" w:rsidP="00EC69E7">
      <w:pPr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i/>
          <w:sz w:val="22"/>
          <w:szCs w:val="22"/>
        </w:rPr>
        <w:t>Board of Editors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and A</w:t>
      </w:r>
      <w:r w:rsidRPr="00484478">
        <w:rPr>
          <w:rFonts w:asciiTheme="minorHAnsi" w:hAnsiTheme="minorHAnsi" w:cstheme="minorHAnsi"/>
          <w:i/>
          <w:spacing w:val="-3"/>
          <w:sz w:val="22"/>
          <w:szCs w:val="22"/>
        </w:rPr>
        <w:t>d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i/>
          <w:sz w:val="22"/>
          <w:szCs w:val="22"/>
        </w:rPr>
        <w:t>iso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z w:val="22"/>
          <w:szCs w:val="22"/>
        </w:rPr>
        <w:t>y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i/>
          <w:sz w:val="22"/>
          <w:szCs w:val="22"/>
        </w:rPr>
        <w:t>Boards</w:t>
      </w:r>
    </w:p>
    <w:p w14:paraId="42673CA5" w14:textId="77777777" w:rsidR="006400C0" w:rsidRPr="00484478" w:rsidRDefault="00EC3B59" w:rsidP="00EC69E7">
      <w:pPr>
        <w:spacing w:before="41"/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Li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Sh</w:t>
      </w:r>
      <w:r w:rsidRPr="00484478">
        <w:rPr>
          <w:rFonts w:asciiTheme="minorHAnsi" w:hAnsiTheme="minorHAnsi" w:cstheme="minorHAnsi"/>
          <w:b/>
          <w:sz w:val="22"/>
          <w:szCs w:val="22"/>
        </w:rPr>
        <w:t>amg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(5 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l.;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2003)</w:t>
      </w:r>
    </w:p>
    <w:p w14:paraId="0D8E6CE5" w14:textId="77777777" w:rsidR="006400C0" w:rsidRPr="00484478" w:rsidRDefault="00EC3B59" w:rsidP="00EC69E7">
      <w:pPr>
        <w:spacing w:before="43"/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Ha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z w:val="22"/>
          <w:szCs w:val="22"/>
        </w:rPr>
        <w:t>is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hp</w:t>
      </w:r>
      <w:r w:rsidRPr="00484478">
        <w:rPr>
          <w:rFonts w:asciiTheme="minorHAnsi" w:hAnsiTheme="minorHAnsi" w:cstheme="minorHAnsi"/>
          <w:b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view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484478">
        <w:rPr>
          <w:rFonts w:asciiTheme="minorHAnsi" w:hAnsiTheme="minorHAnsi" w:cstheme="minorHAnsi"/>
          <w:sz w:val="22"/>
          <w:szCs w:val="22"/>
        </w:rPr>
        <w:t>di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484478">
        <w:rPr>
          <w:rFonts w:asciiTheme="minorHAnsi" w:hAnsiTheme="minorHAnsi" w:cstheme="minorHAnsi"/>
          <w:sz w:val="22"/>
          <w:szCs w:val="22"/>
        </w:rPr>
        <w:t>2003)</w:t>
      </w:r>
    </w:p>
    <w:p w14:paraId="2BF456B3" w14:textId="77777777" w:rsidR="006400C0" w:rsidRPr="00484478" w:rsidRDefault="00EC3B59" w:rsidP="00EC69E7">
      <w:pPr>
        <w:spacing w:before="45"/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b/>
          <w:sz w:val="22"/>
          <w:szCs w:val="22"/>
        </w:rPr>
        <w:t>ti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>al 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nqu</w:t>
      </w:r>
      <w:r w:rsidRPr="00484478">
        <w:rPr>
          <w:rFonts w:asciiTheme="minorHAnsi" w:hAnsiTheme="minorHAnsi" w:cstheme="minorHAnsi"/>
          <w:b/>
          <w:sz w:val="22"/>
          <w:szCs w:val="22"/>
        </w:rPr>
        <w:t>iri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s in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Law</w:t>
      </w:r>
    </w:p>
    <w:p w14:paraId="57AECBC5" w14:textId="77777777" w:rsidR="006400C0" w:rsidRPr="00484478" w:rsidRDefault="00EC3B59" w:rsidP="00EC69E7">
      <w:pPr>
        <w:spacing w:before="41"/>
        <w:ind w:left="149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IDF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Law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view</w:t>
      </w:r>
    </w:p>
    <w:p w14:paraId="67CC2DFD" w14:textId="77777777" w:rsidR="006400C0" w:rsidRPr="00484478" w:rsidRDefault="00EC3B59" w:rsidP="00EC69E7">
      <w:pPr>
        <w:spacing w:before="36"/>
        <w:ind w:left="1499" w:right="2823"/>
        <w:rPr>
          <w:rFonts w:asciiTheme="minorHAnsi" w:hAnsiTheme="minorHAnsi" w:cstheme="minorHAnsi"/>
          <w:sz w:val="22"/>
          <w:szCs w:val="22"/>
        </w:rPr>
        <w:sectPr w:rsidR="006400C0" w:rsidRPr="00484478">
          <w:pgSz w:w="12240" w:h="15840"/>
          <w:pgMar w:top="1360" w:right="1500" w:bottom="280" w:left="1720" w:header="0" w:footer="1030" w:gutter="0"/>
          <w:cols w:space="720"/>
        </w:sectPr>
      </w:pPr>
      <w:r w:rsidRPr="00484478">
        <w:rPr>
          <w:rFonts w:asciiTheme="minorHAnsi" w:hAnsiTheme="minorHAnsi" w:cstheme="minorHAnsi"/>
          <w:b/>
          <w:sz w:val="22"/>
          <w:szCs w:val="22"/>
        </w:rPr>
        <w:t>Isra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z w:val="22"/>
          <w:szCs w:val="22"/>
        </w:rPr>
        <w:t>aw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view</w:t>
      </w:r>
      <w:r w:rsidRPr="0048447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di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in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hief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since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2009) </w:t>
      </w:r>
      <w:r w:rsidRPr="00484478">
        <w:rPr>
          <w:rFonts w:asciiTheme="minorHAnsi" w:hAnsiTheme="minorHAnsi" w:cstheme="minorHAnsi"/>
          <w:b/>
          <w:sz w:val="22"/>
          <w:szCs w:val="22"/>
        </w:rPr>
        <w:t>Jo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of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Dis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484478">
        <w:rPr>
          <w:rFonts w:asciiTheme="minorHAnsi" w:hAnsiTheme="minorHAnsi" w:cstheme="minorHAnsi"/>
          <w:b/>
          <w:sz w:val="22"/>
          <w:szCs w:val="22"/>
        </w:rPr>
        <w:t>te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 I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al 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view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z w:val="22"/>
          <w:szCs w:val="22"/>
        </w:rPr>
        <w:t>oss</w:t>
      </w:r>
    </w:p>
    <w:p w14:paraId="1F0D328E" w14:textId="77777777" w:rsidR="006400C0" w:rsidRPr="00484478" w:rsidRDefault="00EC3B59" w:rsidP="00EC69E7">
      <w:pPr>
        <w:spacing w:before="74"/>
        <w:ind w:left="1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lastRenderedPageBreak/>
        <w:t>CO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NF</w:t>
      </w:r>
      <w:r w:rsidRPr="00484478">
        <w:rPr>
          <w:rFonts w:asciiTheme="minorHAnsi" w:hAnsiTheme="minorHAnsi" w:cstheme="minorHAnsi"/>
          <w:sz w:val="22"/>
          <w:szCs w:val="22"/>
        </w:rPr>
        <w:t>ERENCES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RS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st)</w:t>
      </w:r>
    </w:p>
    <w:p w14:paraId="58593DC9" w14:textId="77777777" w:rsidR="006400C0" w:rsidRPr="00484478" w:rsidRDefault="006400C0" w:rsidP="00EC69E7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A43DCE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21E3F65B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dicatio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Aviv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nd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 2012</w:t>
      </w:r>
    </w:p>
    <w:p w14:paraId="416ED7E7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Hers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Lau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rpacht Me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ial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mbrid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2012</w:t>
      </w:r>
    </w:p>
    <w:p w14:paraId="545D8066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IHL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d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Law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ary Op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toria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2011</w:t>
      </w:r>
    </w:p>
    <w:p w14:paraId="2213ADD6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J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dicial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F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Amst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 20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84478">
        <w:rPr>
          <w:rFonts w:asciiTheme="minorHAnsi" w:hAnsiTheme="minorHAnsi" w:cstheme="minorHAnsi"/>
          <w:sz w:val="22"/>
          <w:szCs w:val="22"/>
        </w:rPr>
        <w:t>1</w:t>
      </w:r>
    </w:p>
    <w:p w14:paraId="6800A9FB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Proportio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ty 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flict,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 2010</w:t>
      </w:r>
    </w:p>
    <w:p w14:paraId="7C85E7B5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 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 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Amst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 2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484478">
        <w:rPr>
          <w:rFonts w:asciiTheme="minorHAnsi" w:hAnsiTheme="minorHAnsi" w:cstheme="minorHAnsi"/>
          <w:sz w:val="22"/>
          <w:szCs w:val="22"/>
        </w:rPr>
        <w:t>10</w:t>
      </w:r>
    </w:p>
    <w:p w14:paraId="38170FAD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ide Ev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 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pl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men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K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mpala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2010</w:t>
      </w:r>
    </w:p>
    <w:p w14:paraId="67C142AD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rope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iety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 In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te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La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mbrid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2010</w:t>
      </w:r>
    </w:p>
    <w:p w14:paraId="7C27D716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The Mi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oše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ić Trial: An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tops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ndiana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2010</w:t>
      </w:r>
    </w:p>
    <w:p w14:paraId="1F736AF1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trengt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 IHL 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 2009</w:t>
      </w:r>
    </w:p>
    <w:p w14:paraId="29DA7472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Ex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Mil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tary 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s,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Minn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sota 2009</w:t>
      </w:r>
    </w:p>
    <w:p w14:paraId="3CB20B89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Law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Wor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k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op,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mbrid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 xml:space="preserve">MA,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84478">
        <w:rPr>
          <w:rFonts w:asciiTheme="minorHAnsi" w:hAnsiTheme="minorHAnsi" w:cstheme="minorHAnsi"/>
          <w:sz w:val="22"/>
          <w:szCs w:val="22"/>
        </w:rPr>
        <w:t>009</w:t>
      </w:r>
    </w:p>
    <w:p w14:paraId="1571639C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Fra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is 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r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oq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ries,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 xml:space="preserve">k,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484478">
        <w:rPr>
          <w:rFonts w:asciiTheme="minorHAnsi" w:hAnsiTheme="minorHAnsi" w:cstheme="minorHAnsi"/>
          <w:sz w:val="22"/>
          <w:szCs w:val="22"/>
        </w:rPr>
        <w:t>009</w:t>
      </w:r>
    </w:p>
    <w:p w14:paraId="3A070D2C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The Law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Polit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of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oop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rat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Du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>2009</w:t>
      </w:r>
    </w:p>
    <w:p w14:paraId="3B911EFC" w14:textId="77777777" w:rsidR="006400C0" w:rsidRPr="00484478" w:rsidRDefault="00EC3B59" w:rsidP="00EC69E7">
      <w:pPr>
        <w:spacing w:before="5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betwe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Natio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w: Appl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by</w:t>
      </w:r>
    </w:p>
    <w:p w14:paraId="495E86C2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Do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ts,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R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k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vik, 2009</w:t>
      </w:r>
    </w:p>
    <w:p w14:paraId="4A6498D1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The Relat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ip betw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rts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 Le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ste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isa</w:t>
      </w:r>
    </w:p>
    <w:p w14:paraId="104769B0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2009</w:t>
      </w:r>
    </w:p>
    <w:p w14:paraId="1EAE3DA9" w14:textId="77777777" w:rsidR="006400C0" w:rsidRPr="00484478" w:rsidRDefault="00EC3B59" w:rsidP="00EC69E7">
      <w:pPr>
        <w:spacing w:before="11"/>
        <w:ind w:left="1519" w:right="38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ty or Fra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w: t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Role of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Natio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Tr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als, </w:t>
      </w:r>
      <w:r w:rsidRPr="00484478">
        <w:rPr>
          <w:rFonts w:asciiTheme="minorHAnsi" w:hAnsiTheme="minorHAnsi" w:cstheme="minorHAnsi"/>
          <w:sz w:val="22"/>
          <w:szCs w:val="22"/>
        </w:rPr>
        <w:t>Oslo 2009</w:t>
      </w:r>
    </w:p>
    <w:p w14:paraId="1D804321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rican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iety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 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Law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Me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g,</w:t>
      </w:r>
      <w:r w:rsidRPr="00484478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shin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ton</w:t>
      </w:r>
    </w:p>
    <w:p w14:paraId="5C9C0E72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DC, 2009</w:t>
      </w:r>
    </w:p>
    <w:p w14:paraId="69E313DD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The Iss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of 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Occ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J Wa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Pal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tania</w:t>
      </w:r>
    </w:p>
    <w:p w14:paraId="477DE711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2008</w:t>
      </w:r>
    </w:p>
    <w:p w14:paraId="44165297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pl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HL,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lem, 2008</w:t>
      </w:r>
    </w:p>
    <w:p w14:paraId="276B3569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Nat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courts,</w:t>
      </w:r>
      <w:r w:rsidRPr="00484478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ples, 2008</w:t>
      </w:r>
    </w:p>
    <w:p w14:paraId="56ECCCB8" w14:textId="77777777" w:rsidR="006400C0" w:rsidRPr="00484478" w:rsidRDefault="00EC3B59" w:rsidP="00EC69E7">
      <w:pPr>
        <w:spacing w:before="11"/>
        <w:ind w:left="1519" w:right="4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Basic Pri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ip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for 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 of 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ts 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tor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of 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AM (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Ge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orgia,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z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rbaija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 Moldo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a)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ku, 2008</w:t>
      </w:r>
    </w:p>
    <w:p w14:paraId="557684EF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J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dicial I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p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Proje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t,</w:t>
      </w:r>
      <w:r w:rsidRPr="00484478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position w:val="-1"/>
          <w:sz w:val="22"/>
          <w:szCs w:val="22"/>
        </w:rPr>
        <w:t>Z</w:t>
      </w:r>
      <w:r w:rsidRPr="00484478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ri</w:t>
      </w:r>
      <w:r w:rsidRPr="00484478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position w:val="-1"/>
          <w:sz w:val="22"/>
          <w:szCs w:val="22"/>
        </w:rPr>
        <w:t>h, 2007</w:t>
      </w:r>
    </w:p>
    <w:p w14:paraId="3ED6B9B6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rts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d Trib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un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 xml:space="preserve">als 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2</w:t>
      </w:r>
      <w:r w:rsidRPr="00484478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1</w:t>
      </w:r>
      <w:r w:rsidRPr="00484478">
        <w:rPr>
          <w:rFonts w:asciiTheme="minorHAnsi" w:hAnsiTheme="minorHAnsi" w:cstheme="minorHAnsi"/>
          <w:b/>
          <w:i/>
          <w:spacing w:val="-3"/>
          <w:position w:val="1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position w:val="1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21"/>
          <w:position w:val="1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: t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ye</w:t>
      </w:r>
      <w:r w:rsidRPr="00484478">
        <w:rPr>
          <w:rFonts w:asciiTheme="minorHAnsi" w:hAnsiTheme="minorHAnsi" w:cstheme="minorHAnsi"/>
          <w:b/>
          <w:i/>
          <w:position w:val="-1"/>
          <w:sz w:val="22"/>
          <w:szCs w:val="22"/>
        </w:rPr>
        <w:t>ars of</w:t>
      </w:r>
    </w:p>
    <w:p w14:paraId="4E9F62BE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PICT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 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J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ic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>The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H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>2007</w:t>
      </w:r>
    </w:p>
    <w:p w14:paraId="539BF4E1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nnu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i/>
          <w:spacing w:val="5"/>
          <w:sz w:val="22"/>
          <w:szCs w:val="22"/>
        </w:rPr>
        <w:t>n</w:t>
      </w:r>
      <w:r w:rsidRPr="00484478">
        <w:rPr>
          <w:rFonts w:asciiTheme="minorHAnsi" w:hAnsiTheme="minorHAnsi" w:cstheme="minorHAnsi"/>
          <w:i/>
          <w:sz w:val="22"/>
          <w:szCs w:val="22"/>
        </w:rPr>
        <w:t>,</w:t>
      </w:r>
    </w:p>
    <w:p w14:paraId="210E3E1F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w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k, 2007</w:t>
      </w:r>
    </w:p>
    <w:p w14:paraId="3A71F1B2" w14:textId="77777777" w:rsidR="006400C0" w:rsidRPr="00484478" w:rsidRDefault="00EC3B59" w:rsidP="00EC69E7">
      <w:pPr>
        <w:spacing w:before="5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Forty 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ars aft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 1967: 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appraisi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 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le and 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s of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gal</w:t>
      </w:r>
    </w:p>
    <w:p w14:paraId="4052099D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Disc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rse on 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Israel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-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Pal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tex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rus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lem,</w:t>
      </w:r>
    </w:p>
    <w:p w14:paraId="26479E9C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2007</w:t>
      </w:r>
    </w:p>
    <w:p w14:paraId="249C8098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Bat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le of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J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dicti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Amst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rd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m Unive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si</w:t>
      </w:r>
      <w:r w:rsidRPr="00484478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2006</w:t>
      </w:r>
    </w:p>
    <w:p w14:paraId="22FE0A5B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Wit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wals,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Gl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ow, 2006</w:t>
      </w:r>
    </w:p>
    <w:p w14:paraId="06E01550" w14:textId="77777777" w:rsidR="006400C0" w:rsidRPr="00484478" w:rsidRDefault="00EC3B59" w:rsidP="00EC69E7">
      <w:pPr>
        <w:spacing w:before="5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sol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 In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 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Arbi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Pro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gs,</w:t>
      </w:r>
    </w:p>
    <w:p w14:paraId="5D9E3FC7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, 2006</w:t>
      </w:r>
    </w:p>
    <w:p w14:paraId="1B01AB75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terpr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 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La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>w</w:t>
      </w:r>
      <w:r w:rsidRPr="00484478">
        <w:rPr>
          <w:rFonts w:asciiTheme="minorHAnsi" w:hAnsiTheme="minorHAnsi" w:cstheme="minorHAnsi"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st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484478">
        <w:rPr>
          <w:rFonts w:asciiTheme="minorHAnsi" w:hAnsiTheme="minorHAnsi" w:cstheme="minorHAnsi"/>
          <w:sz w:val="22"/>
          <w:szCs w:val="22"/>
        </w:rPr>
        <w:t>oin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, 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484478">
        <w:rPr>
          <w:rFonts w:asciiTheme="minorHAnsi" w:hAnsiTheme="minorHAnsi" w:cstheme="minorHAnsi"/>
          <w:sz w:val="22"/>
          <w:szCs w:val="22"/>
        </w:rPr>
        <w:t>, 2005</w:t>
      </w:r>
    </w:p>
    <w:p w14:paraId="2A1B6C24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Bi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ateral 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 Tr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BI</w:t>
      </w:r>
      <w:r w:rsidRPr="0048447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ondon, 2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484478">
        <w:rPr>
          <w:rFonts w:asciiTheme="minorHAnsi" w:hAnsiTheme="minorHAnsi" w:cstheme="minorHAnsi"/>
          <w:sz w:val="22"/>
          <w:szCs w:val="22"/>
        </w:rPr>
        <w:t>04</w:t>
      </w:r>
    </w:p>
    <w:p w14:paraId="7910633D" w14:textId="77777777" w:rsidR="006400C0" w:rsidRPr="00484478" w:rsidRDefault="00EC3B59" w:rsidP="00EC69E7">
      <w:pPr>
        <w:spacing w:before="4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terplay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gal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gi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in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</w:t>
      </w:r>
    </w:p>
    <w:p w14:paraId="04BC03EA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  <w:sectPr w:rsidR="006400C0" w:rsidRPr="00484478">
          <w:footerReference w:type="default" r:id="rId12"/>
          <w:pgSz w:w="12240" w:h="15840"/>
          <w:pgMar w:top="1360" w:right="1500" w:bottom="280" w:left="1700" w:header="0" w:footer="1030" w:gutter="0"/>
          <w:pgNumType w:start="12"/>
          <w:cols w:space="720"/>
        </w:sect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flict,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 xml:space="preserve">CRC/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n Remo, 2003</w:t>
      </w:r>
    </w:p>
    <w:p w14:paraId="3BEED916" w14:textId="77777777" w:rsidR="006400C0" w:rsidRPr="00484478" w:rsidRDefault="00EC3B59" w:rsidP="00EC69E7">
      <w:pPr>
        <w:spacing w:before="78"/>
        <w:ind w:left="1519" w:right="753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lastRenderedPageBreak/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of the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C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oss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Grad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ate Inst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 of 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dies S</w:t>
      </w:r>
      <w:r w:rsidRPr="00484478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ar on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ternat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tar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Law, 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,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2000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(p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rtici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 in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-w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k seminar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84478">
        <w:rPr>
          <w:rFonts w:asciiTheme="minorHAnsi" w:hAnsiTheme="minorHAnsi" w:cstheme="minorHAnsi"/>
          <w:sz w:val="22"/>
          <w:szCs w:val="22"/>
        </w:rPr>
        <w:t>or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unive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si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y 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484478">
        <w:rPr>
          <w:rFonts w:asciiTheme="minorHAnsi" w:hAnsiTheme="minorHAnsi" w:cstheme="minorHAnsi"/>
          <w:sz w:val="22"/>
          <w:szCs w:val="22"/>
        </w:rPr>
        <w:t>ssors)</w:t>
      </w:r>
    </w:p>
    <w:p w14:paraId="550AF9DB" w14:textId="77777777" w:rsidR="006400C0" w:rsidRPr="00484478" w:rsidRDefault="00EC3B59" w:rsidP="00EC69E7">
      <w:pPr>
        <w:spacing w:before="5"/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teral Dipl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d I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terna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 xml:space="preserve">al 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ai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s Ma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t</w:t>
      </w:r>
    </w:p>
    <w:p w14:paraId="212030BC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Program</w:t>
      </w:r>
      <w:r w:rsidRPr="00484478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e</w:t>
      </w:r>
    </w:p>
    <w:p w14:paraId="6AFA5E88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ITA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G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v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, 1999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(two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le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>tur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s on int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 cou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ts and</w:t>
      </w:r>
    </w:p>
    <w:p w14:paraId="22097720" w14:textId="77777777" w:rsidR="006400C0" w:rsidRPr="00484478" w:rsidRDefault="00EC3B59" w:rsidP="00EC69E7">
      <w:pPr>
        <w:ind w:left="1519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z w:val="22"/>
          <w:szCs w:val="22"/>
        </w:rPr>
        <w:t>tribun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ls)</w:t>
      </w:r>
    </w:p>
    <w:p w14:paraId="602BD9DE" w14:textId="77777777" w:rsidR="006400C0" w:rsidRPr="00484478" w:rsidRDefault="00EC3B59" w:rsidP="00EC69E7">
      <w:pPr>
        <w:ind w:left="1519" w:right="572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IL A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nu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al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Co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f</w:t>
      </w:r>
      <w:r w:rsidRPr="00484478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i/>
          <w:spacing w:val="-1"/>
          <w:sz w:val="22"/>
          <w:szCs w:val="22"/>
        </w:rPr>
        <w:t>ce</w:t>
      </w:r>
      <w:r w:rsidRPr="00484478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484478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shin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84478">
        <w:rPr>
          <w:rFonts w:asciiTheme="minorHAnsi" w:hAnsiTheme="minorHAnsi" w:cstheme="minorHAnsi"/>
          <w:sz w:val="22"/>
          <w:szCs w:val="22"/>
        </w:rPr>
        <w:t>ton D.C., 19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484478">
        <w:rPr>
          <w:rFonts w:asciiTheme="minorHAnsi" w:hAnsiTheme="minorHAnsi" w:cstheme="minorHAnsi"/>
          <w:sz w:val="22"/>
          <w:szCs w:val="22"/>
        </w:rPr>
        <w:t>9 (p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484478">
        <w:rPr>
          <w:rFonts w:asciiTheme="minorHAnsi" w:hAnsiTheme="minorHAnsi" w:cstheme="minorHAnsi"/>
          <w:sz w:val="22"/>
          <w:szCs w:val="22"/>
        </w:rPr>
        <w:t>s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 xml:space="preserve">ntation on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484478">
        <w:rPr>
          <w:rFonts w:asciiTheme="minorHAnsi" w:hAnsiTheme="minorHAnsi" w:cstheme="minorHAnsi"/>
          <w:sz w:val="22"/>
          <w:szCs w:val="22"/>
        </w:rPr>
        <w:t xml:space="preserve">e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vi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sz w:val="22"/>
          <w:szCs w:val="22"/>
        </w:rPr>
        <w:t>ies of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z w:val="22"/>
          <w:szCs w:val="22"/>
        </w:rPr>
        <w:t>the Proj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484478">
        <w:rPr>
          <w:rFonts w:asciiTheme="minorHAnsi" w:hAnsiTheme="minorHAnsi" w:cstheme="minorHAnsi"/>
          <w:sz w:val="22"/>
          <w:szCs w:val="22"/>
        </w:rPr>
        <w:t xml:space="preserve">t </w:t>
      </w:r>
      <w:r w:rsidRPr="0048447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n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nt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rn</w:t>
      </w:r>
      <w:r w:rsidRPr="0048447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sz w:val="22"/>
          <w:szCs w:val="22"/>
        </w:rPr>
        <w:t>on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z w:val="22"/>
          <w:szCs w:val="22"/>
        </w:rPr>
        <w:t xml:space="preserve">l 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84478">
        <w:rPr>
          <w:rFonts w:asciiTheme="minorHAnsi" w:hAnsiTheme="minorHAnsi" w:cstheme="minorHAnsi"/>
          <w:sz w:val="22"/>
          <w:szCs w:val="22"/>
        </w:rPr>
        <w:t xml:space="preserve">ourts 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84478">
        <w:rPr>
          <w:rFonts w:asciiTheme="minorHAnsi" w:hAnsiTheme="minorHAnsi" w:cstheme="minorHAnsi"/>
          <w:sz w:val="22"/>
          <w:szCs w:val="22"/>
        </w:rPr>
        <w:t>d 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sz w:val="22"/>
          <w:szCs w:val="22"/>
        </w:rPr>
        <w:t>ibunals)</w:t>
      </w:r>
    </w:p>
    <w:p w14:paraId="0D521249" w14:textId="77777777" w:rsidR="006400C0" w:rsidRPr="00484478" w:rsidRDefault="006400C0" w:rsidP="00EC69E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943EEE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723F0414" w14:textId="77777777" w:rsidR="006400C0" w:rsidRPr="00484478" w:rsidRDefault="00EC3B59" w:rsidP="00EC69E7">
      <w:pPr>
        <w:ind w:left="100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48447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48447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84478">
        <w:rPr>
          <w:rFonts w:asciiTheme="minorHAnsi" w:hAnsiTheme="minorHAnsi" w:cstheme="minorHAnsi"/>
          <w:sz w:val="22"/>
          <w:szCs w:val="22"/>
        </w:rPr>
        <w:t>C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</w:t>
      </w:r>
      <w:r w:rsidRPr="00484478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484478">
        <w:rPr>
          <w:rFonts w:asciiTheme="minorHAnsi" w:hAnsiTheme="minorHAnsi" w:cstheme="minorHAnsi"/>
          <w:sz w:val="22"/>
          <w:szCs w:val="22"/>
        </w:rPr>
        <w:t>EN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84478">
        <w:rPr>
          <w:rFonts w:asciiTheme="minorHAnsi" w:hAnsiTheme="minorHAnsi" w:cstheme="minorHAnsi"/>
          <w:sz w:val="22"/>
          <w:szCs w:val="22"/>
        </w:rPr>
        <w:t>US</w:t>
      </w:r>
    </w:p>
    <w:p w14:paraId="768C6860" w14:textId="77777777" w:rsidR="006400C0" w:rsidRPr="00484478" w:rsidRDefault="006400C0" w:rsidP="00EC69E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38D277C" w14:textId="77777777" w:rsidR="006400C0" w:rsidRPr="00484478" w:rsidRDefault="006400C0" w:rsidP="00EC69E7">
      <w:pPr>
        <w:rPr>
          <w:rFonts w:asciiTheme="minorHAnsi" w:hAnsiTheme="minorHAnsi" w:cstheme="minorHAnsi"/>
          <w:sz w:val="22"/>
          <w:szCs w:val="22"/>
        </w:rPr>
      </w:pPr>
    </w:p>
    <w:p w14:paraId="59307638" w14:textId="77777777" w:rsidR="006400C0" w:rsidRPr="00484478" w:rsidRDefault="00EC3B59" w:rsidP="00EC69E7">
      <w:pPr>
        <w:ind w:left="1540" w:right="3015"/>
        <w:rPr>
          <w:rFonts w:asciiTheme="minorHAnsi" w:hAnsiTheme="minorHAnsi" w:cstheme="minorHAnsi"/>
          <w:sz w:val="22"/>
          <w:szCs w:val="22"/>
        </w:rPr>
      </w:pP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484478">
        <w:rPr>
          <w:rFonts w:asciiTheme="minorHAnsi" w:hAnsiTheme="minorHAnsi" w:cstheme="minorHAnsi"/>
          <w:b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Alt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a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ive 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84478">
        <w:rPr>
          <w:rFonts w:asciiTheme="minorHAnsi" w:hAnsiTheme="minorHAnsi" w:cstheme="minorHAnsi"/>
          <w:b/>
          <w:sz w:val="22"/>
          <w:szCs w:val="22"/>
        </w:rPr>
        <w:t>is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pu</w:t>
      </w:r>
      <w:r w:rsidRPr="00484478">
        <w:rPr>
          <w:rFonts w:asciiTheme="minorHAnsi" w:hAnsiTheme="minorHAnsi" w:cstheme="minorHAnsi"/>
          <w:b/>
          <w:sz w:val="22"/>
          <w:szCs w:val="22"/>
        </w:rPr>
        <w:t>te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84478">
        <w:rPr>
          <w:rFonts w:asciiTheme="minorHAnsi" w:hAnsiTheme="minorHAnsi" w:cstheme="minorHAnsi"/>
          <w:b/>
          <w:sz w:val="22"/>
          <w:szCs w:val="22"/>
        </w:rPr>
        <w:t>R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z w:val="22"/>
          <w:szCs w:val="22"/>
        </w:rPr>
        <w:t>sol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484478">
        <w:rPr>
          <w:rFonts w:asciiTheme="minorHAnsi" w:hAnsiTheme="minorHAnsi" w:cstheme="minorHAnsi"/>
          <w:b/>
          <w:sz w:val="22"/>
          <w:szCs w:val="22"/>
        </w:rPr>
        <w:t>tion C</w:t>
      </w:r>
      <w:r w:rsidRPr="0048447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84478">
        <w:rPr>
          <w:rFonts w:asciiTheme="minorHAnsi" w:hAnsiTheme="minorHAnsi" w:cstheme="minorHAnsi"/>
          <w:b/>
          <w:sz w:val="22"/>
          <w:szCs w:val="22"/>
        </w:rPr>
        <w:t>t</w:t>
      </w:r>
      <w:r w:rsidRPr="0048447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84478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484478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484478">
        <w:rPr>
          <w:rFonts w:asciiTheme="minorHAnsi" w:hAnsiTheme="minorHAnsi" w:cstheme="minorHAnsi"/>
          <w:i/>
          <w:sz w:val="22"/>
          <w:szCs w:val="22"/>
        </w:rPr>
        <w:t>dia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484478">
        <w:rPr>
          <w:rFonts w:asciiTheme="minorHAnsi" w:hAnsiTheme="minorHAnsi" w:cstheme="minorHAnsi"/>
          <w:i/>
          <w:sz w:val="22"/>
          <w:szCs w:val="22"/>
        </w:rPr>
        <w:t>ion clin</w:t>
      </w:r>
      <w:r w:rsidRPr="00484478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484478">
        <w:rPr>
          <w:rFonts w:asciiTheme="minorHAnsi" w:hAnsiTheme="minorHAnsi" w:cstheme="minorHAnsi"/>
          <w:i/>
          <w:sz w:val="22"/>
          <w:szCs w:val="22"/>
        </w:rPr>
        <w:t>c</w:t>
      </w:r>
      <w:r w:rsidRPr="0048447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84478">
        <w:rPr>
          <w:rFonts w:asciiTheme="minorHAnsi" w:hAnsiTheme="minorHAnsi" w:cstheme="minorHAnsi"/>
          <w:sz w:val="22"/>
          <w:szCs w:val="22"/>
        </w:rPr>
        <w:t>T</w:t>
      </w:r>
      <w:r w:rsidRPr="0048447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484478">
        <w:rPr>
          <w:rFonts w:asciiTheme="minorHAnsi" w:hAnsiTheme="minorHAnsi" w:cstheme="minorHAnsi"/>
          <w:sz w:val="22"/>
          <w:szCs w:val="22"/>
        </w:rPr>
        <w:t>l Aviv, 2002</w:t>
      </w:r>
    </w:p>
    <w:sectPr w:rsidR="006400C0" w:rsidRPr="00484478">
      <w:pgSz w:w="12240" w:h="15840"/>
      <w:pgMar w:top="1360" w:right="1500" w:bottom="280" w:left="1700" w:header="0" w:footer="10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E722" w14:textId="77777777" w:rsidR="00EC3B59" w:rsidRDefault="00EC3B59">
      <w:r>
        <w:separator/>
      </w:r>
    </w:p>
  </w:endnote>
  <w:endnote w:type="continuationSeparator" w:id="0">
    <w:p w14:paraId="1D18C971" w14:textId="77777777" w:rsidR="00EC3B59" w:rsidRDefault="00EC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6305" w14:textId="77777777" w:rsidR="006400C0" w:rsidRDefault="00EC3B59">
    <w:pPr>
      <w:spacing w:line="200" w:lineRule="exact"/>
    </w:pPr>
    <w:r>
      <w:pict w14:anchorId="7B951530">
        <v:group id="_x0000_s2056" style="position:absolute;margin-left:531.45pt;margin-top:730.9pt;width:0;height:12pt;z-index:-251661312;mso-position-horizontal-relative:page;mso-position-vertical-relative:page" coordorigin="10629,14618" coordsize="0,240">
          <v:shape id="_x0000_s2057" style="position:absolute;left:10629;top:14618;width:0;height:240" coordorigin="10629,14618" coordsize="0,240" path="m10629,14618r,240e" filled="f" strokeweight=".82pt">
            <v:path arrowok="t"/>
          </v:shape>
          <w10:wrap anchorx="page" anchory="page"/>
        </v:group>
      </w:pict>
    </w:r>
    <w:r>
      <w:pict w14:anchorId="215AC6E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14.95pt;margin-top:730.1pt;width:9.3pt;height:14pt;z-index:-251660288;mso-position-horizontal-relative:page;mso-position-vertical-relative:page" filled="f" stroked="f">
          <v:textbox inset="0,0,0,0">
            <w:txbxContent>
              <w:p w14:paraId="67240D42" w14:textId="77777777" w:rsidR="006400C0" w:rsidRDefault="00EC3B59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21EFF" w14:textId="77777777" w:rsidR="006400C0" w:rsidRDefault="00EC3B59">
    <w:pPr>
      <w:spacing w:line="200" w:lineRule="exact"/>
    </w:pPr>
    <w:r>
      <w:pict w14:anchorId="328C63B5">
        <v:group id="_x0000_s2053" style="position:absolute;margin-left:531.45pt;margin-top:730.9pt;width:0;height:12pt;z-index:-251659264;mso-position-horizontal-relative:page;mso-position-vertical-relative:page" coordorigin="10629,14618" coordsize="0,240">
          <v:shape id="_x0000_s2054" style="position:absolute;left:10629;top:14618;width:0;height:240" coordorigin="10629,14618" coordsize="0,240" path="m10629,14618r,240e" filled="f" strokeweight=".82pt">
            <v:path arrowok="t"/>
          </v:shape>
          <w10:wrap anchorx="page" anchory="page"/>
        </v:group>
      </w:pict>
    </w:r>
    <w:r>
      <w:pict w14:anchorId="4ED9D28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10.55pt;margin-top:730.1pt;width:12.55pt;height:14pt;z-index:-251658240;mso-position-horizontal-relative:page;mso-position-vertical-relative:page" filled="f" stroked="f">
          <v:textbox inset="0,0,0,0">
            <w:txbxContent>
              <w:p w14:paraId="20F0843E" w14:textId="77777777" w:rsidR="006400C0" w:rsidRDefault="00EC3B59">
                <w:pPr>
                  <w:spacing w:line="24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pacing w:val="-1"/>
                    <w:sz w:val="24"/>
                    <w:szCs w:val="24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D555" w14:textId="77777777" w:rsidR="006400C0" w:rsidRDefault="00EC3B59">
    <w:pPr>
      <w:spacing w:line="200" w:lineRule="exact"/>
    </w:pPr>
    <w:r>
      <w:pict w14:anchorId="156F1CC1">
        <v:group id="_x0000_s2050" style="position:absolute;margin-left:531.45pt;margin-top:730.9pt;width:0;height:12pt;z-index:-251657216;mso-position-horizontal-relative:page;mso-position-vertical-relative:page" coordorigin="10629,14618" coordsize="0,240">
          <v:shape id="_x0000_s2051" style="position:absolute;left:10629;top:14618;width:0;height:240" coordorigin="10629,14618" coordsize="0,240" path="m10629,14618r,240e" filled="f" strokeweight=".82pt">
            <v:path arrowok="t"/>
          </v:shape>
          <w10:wrap anchorx="page" anchory="page"/>
        </v:group>
      </w:pict>
    </w:r>
    <w:r>
      <w:pict w14:anchorId="62AECE0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9.55pt;margin-top:730.1pt;width:14.55pt;height:14pt;z-index:-251656192;mso-position-horizontal-relative:page;mso-position-vertical-relative:page" filled="f" stroked="f">
          <v:textbox inset="0,0,0,0">
            <w:txbxContent>
              <w:p w14:paraId="2384D395" w14:textId="77777777" w:rsidR="006400C0" w:rsidRDefault="00EC3B59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BE31" w14:textId="77777777" w:rsidR="00EC3B59" w:rsidRDefault="00EC3B59">
      <w:r>
        <w:separator/>
      </w:r>
    </w:p>
  </w:footnote>
  <w:footnote w:type="continuationSeparator" w:id="0">
    <w:p w14:paraId="12A94E7F" w14:textId="77777777" w:rsidR="00EC3B59" w:rsidRDefault="00EC3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75A54"/>
    <w:multiLevelType w:val="multilevel"/>
    <w:tmpl w:val="0908D81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0C0"/>
    <w:rsid w:val="00393B14"/>
    <w:rsid w:val="00484478"/>
    <w:rsid w:val="006400C0"/>
    <w:rsid w:val="00EC3B59"/>
    <w:rsid w:val="00EC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DD20401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ffective-intl-adjudication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http://www.federalism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ac.i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2021-07-05T05:29:00Z</dcterms:modified>
</cp:coreProperties>
</file>